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B9AE9" w14:textId="77777777" w:rsidR="00DE63AC" w:rsidRPr="00114498" w:rsidRDefault="00DE63AC">
      <w:pPr>
        <w:spacing w:before="2" w:line="140" w:lineRule="exact"/>
        <w:rPr>
          <w:rFonts w:asciiTheme="minorHAnsi" w:hAnsiTheme="minorHAnsi"/>
          <w:sz w:val="13"/>
          <w:szCs w:val="13"/>
        </w:rPr>
      </w:pPr>
    </w:p>
    <w:p w14:paraId="1FD2C28D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37E4FE5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FCBF8A1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A96DD84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8BD13A2" w14:textId="77777777" w:rsidR="00DE63AC" w:rsidRPr="00114498" w:rsidRDefault="00114498">
      <w:pPr>
        <w:ind w:left="124" w:right="-5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7"/>
          <w:sz w:val="18"/>
          <w:szCs w:val="18"/>
        </w:rPr>
        <w:t>A</w:t>
      </w:r>
      <w:r w:rsidRPr="00114498">
        <w:rPr>
          <w:rFonts w:asciiTheme="minorHAnsi" w:hAnsiTheme="minorHAnsi"/>
          <w:spacing w:val="9"/>
          <w:sz w:val="18"/>
          <w:szCs w:val="18"/>
        </w:rPr>
        <w:t>R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7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7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1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8"/>
          <w:sz w:val="18"/>
          <w:szCs w:val="18"/>
        </w:rPr>
        <w:t>E</w:t>
      </w:r>
      <w:r w:rsidRPr="00114498">
        <w:rPr>
          <w:rFonts w:asciiTheme="minorHAnsi" w:hAnsiTheme="minorHAnsi"/>
          <w:spacing w:val="7"/>
          <w:sz w:val="18"/>
          <w:szCs w:val="18"/>
        </w:rPr>
        <w:t>X</w:t>
      </w:r>
      <w:r w:rsidRPr="00114498">
        <w:rPr>
          <w:rFonts w:asciiTheme="minorHAnsi" w:hAnsiTheme="minorHAnsi"/>
          <w:spacing w:val="9"/>
          <w:sz w:val="18"/>
          <w:szCs w:val="18"/>
        </w:rPr>
        <w:t>P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>R</w:t>
      </w:r>
      <w:r w:rsidRPr="00114498">
        <w:rPr>
          <w:rFonts w:asciiTheme="minorHAnsi" w:hAnsiTheme="minorHAnsi"/>
          <w:spacing w:val="10"/>
          <w:sz w:val="18"/>
          <w:szCs w:val="18"/>
        </w:rPr>
        <w:t>T</w:t>
      </w:r>
      <w:r w:rsidRPr="00114498">
        <w:rPr>
          <w:rFonts w:asciiTheme="minorHAnsi" w:hAnsiTheme="minorHAnsi"/>
          <w:spacing w:val="8"/>
          <w:sz w:val="18"/>
          <w:szCs w:val="18"/>
        </w:rPr>
        <w:t>I</w:t>
      </w:r>
      <w:r w:rsidRPr="00114498">
        <w:rPr>
          <w:rFonts w:asciiTheme="minorHAnsi" w:hAnsiTheme="minorHAnsi"/>
          <w:spacing w:val="7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E</w:t>
      </w:r>
    </w:p>
    <w:p w14:paraId="58A6D8EF" w14:textId="77777777" w:rsidR="00DE63AC" w:rsidRPr="00114498" w:rsidRDefault="00DE63AC">
      <w:pPr>
        <w:spacing w:before="9" w:line="120" w:lineRule="exact"/>
        <w:rPr>
          <w:rFonts w:asciiTheme="minorHAnsi" w:hAnsiTheme="minorHAnsi"/>
          <w:sz w:val="11"/>
          <w:szCs w:val="11"/>
        </w:rPr>
      </w:pPr>
    </w:p>
    <w:p w14:paraId="13DD33AD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8142813" w14:textId="77777777" w:rsidR="00DE63AC" w:rsidRPr="00114498" w:rsidRDefault="00114498">
      <w:pPr>
        <w:spacing w:line="542" w:lineRule="auto"/>
        <w:ind w:left="124" w:right="59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5"/>
          <w:sz w:val="18"/>
          <w:szCs w:val="18"/>
        </w:rPr>
        <w:t>Q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ua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lit</w:t>
      </w:r>
      <w:r w:rsidRPr="00114498">
        <w:rPr>
          <w:rFonts w:asciiTheme="minorHAnsi" w:hAnsiTheme="minorHAnsi"/>
          <w:i/>
          <w:sz w:val="18"/>
          <w:szCs w:val="18"/>
        </w:rPr>
        <w:t>y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on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tr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z w:val="18"/>
          <w:szCs w:val="18"/>
        </w:rPr>
        <w:t xml:space="preserve">l 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S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tr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g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ann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 xml:space="preserve">g 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He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lt</w:t>
      </w:r>
      <w:r w:rsidRPr="00114498">
        <w:rPr>
          <w:rFonts w:asciiTheme="minorHAnsi" w:hAnsiTheme="minorHAnsi"/>
          <w:i/>
          <w:sz w:val="18"/>
          <w:szCs w:val="18"/>
        </w:rPr>
        <w:t>h</w:t>
      </w:r>
      <w:r w:rsidRPr="00114498">
        <w:rPr>
          <w:rFonts w:asciiTheme="minorHAnsi" w:hAnsiTheme="minorHAnsi"/>
          <w:i/>
          <w:spacing w:val="11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&amp;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 xml:space="preserve"> s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f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z w:val="18"/>
          <w:szCs w:val="18"/>
        </w:rPr>
        <w:t xml:space="preserve">y 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i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 xml:space="preserve"> 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on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tr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z w:val="18"/>
          <w:szCs w:val="18"/>
        </w:rPr>
        <w:t xml:space="preserve">l 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u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st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m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e</w:t>
      </w:r>
      <w:r w:rsidRPr="00114498">
        <w:rPr>
          <w:rFonts w:asciiTheme="minorHAnsi" w:hAnsiTheme="minorHAnsi"/>
          <w:i/>
          <w:sz w:val="18"/>
          <w:szCs w:val="18"/>
        </w:rPr>
        <w:t>r</w:t>
      </w:r>
      <w:r w:rsidRPr="00114498">
        <w:rPr>
          <w:rFonts w:asciiTheme="minorHAnsi" w:hAnsiTheme="minorHAnsi"/>
          <w:i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f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u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z w:val="18"/>
          <w:szCs w:val="18"/>
        </w:rPr>
        <w:t>d</w:t>
      </w:r>
    </w:p>
    <w:p w14:paraId="28522B88" w14:textId="77777777" w:rsidR="00DE63AC" w:rsidRPr="00114498" w:rsidRDefault="00114498">
      <w:pPr>
        <w:spacing w:line="200" w:lineRule="exact"/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4"/>
          <w:sz w:val="18"/>
          <w:szCs w:val="18"/>
        </w:rPr>
        <w:t>M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r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ke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g</w:t>
      </w:r>
      <w:r w:rsidRPr="00114498">
        <w:rPr>
          <w:rFonts w:asciiTheme="minorHAnsi" w:hAnsiTheme="minorHAnsi"/>
          <w:i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v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e</w:t>
      </w:r>
      <w:r w:rsidRPr="00114498">
        <w:rPr>
          <w:rFonts w:asciiTheme="minorHAnsi" w:hAnsiTheme="minorHAnsi"/>
          <w:i/>
          <w:sz w:val="18"/>
          <w:szCs w:val="18"/>
        </w:rPr>
        <w:t>s</w:t>
      </w:r>
    </w:p>
    <w:p w14:paraId="735CD6F2" w14:textId="77777777" w:rsidR="00DE63AC" w:rsidRPr="00114498" w:rsidRDefault="00DE63AC">
      <w:pPr>
        <w:spacing w:before="8" w:line="280" w:lineRule="exact"/>
        <w:rPr>
          <w:rFonts w:asciiTheme="minorHAnsi" w:hAnsiTheme="minorHAnsi"/>
          <w:sz w:val="24"/>
          <w:szCs w:val="24"/>
        </w:rPr>
      </w:pPr>
    </w:p>
    <w:p w14:paraId="4BAEFA40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4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mm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r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z w:val="18"/>
          <w:szCs w:val="18"/>
        </w:rPr>
        <w:t>l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w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ar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i/>
          <w:sz w:val="18"/>
          <w:szCs w:val="18"/>
        </w:rPr>
        <w:t>s</w:t>
      </w:r>
    </w:p>
    <w:p w14:paraId="12C3384D" w14:textId="77777777" w:rsidR="00DE63AC" w:rsidRPr="00114498" w:rsidRDefault="00DE63AC">
      <w:pPr>
        <w:spacing w:before="11" w:line="280" w:lineRule="exact"/>
        <w:rPr>
          <w:rFonts w:asciiTheme="minorHAnsi" w:hAnsiTheme="minorHAnsi"/>
          <w:sz w:val="24"/>
          <w:szCs w:val="24"/>
        </w:rPr>
      </w:pPr>
    </w:p>
    <w:p w14:paraId="6653ADA6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4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u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st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m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e</w:t>
      </w:r>
      <w:r w:rsidRPr="00114498">
        <w:rPr>
          <w:rFonts w:asciiTheme="minorHAnsi" w:hAnsiTheme="minorHAnsi"/>
          <w:i/>
          <w:sz w:val="18"/>
          <w:szCs w:val="18"/>
        </w:rPr>
        <w:t>r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r</w:t>
      </w:r>
      <w:r w:rsidRPr="00114498">
        <w:rPr>
          <w:rFonts w:asciiTheme="minorHAnsi" w:hAnsiTheme="minorHAnsi"/>
          <w:i/>
          <w:sz w:val="18"/>
          <w:szCs w:val="18"/>
        </w:rPr>
        <w:t>e</w:t>
      </w:r>
    </w:p>
    <w:p w14:paraId="3339A4AE" w14:textId="77777777" w:rsidR="00DE63AC" w:rsidRPr="00114498" w:rsidRDefault="00DE63AC">
      <w:pPr>
        <w:spacing w:before="6" w:line="100" w:lineRule="exact"/>
        <w:rPr>
          <w:rFonts w:asciiTheme="minorHAnsi" w:hAnsiTheme="minorHAnsi"/>
          <w:sz w:val="9"/>
          <w:szCs w:val="9"/>
        </w:rPr>
      </w:pPr>
    </w:p>
    <w:p w14:paraId="456F65DA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DA33057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88252C5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AAE2F41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1"/>
          <w:sz w:val="18"/>
          <w:szCs w:val="18"/>
        </w:rPr>
        <w:t>P</w:t>
      </w:r>
      <w:r w:rsidRPr="00114498">
        <w:rPr>
          <w:rFonts w:asciiTheme="minorHAnsi" w:hAnsiTheme="minorHAnsi"/>
          <w:spacing w:val="9"/>
          <w:sz w:val="18"/>
          <w:szCs w:val="18"/>
        </w:rPr>
        <w:t>R</w:t>
      </w:r>
      <w:r w:rsidRPr="00114498">
        <w:rPr>
          <w:rFonts w:asciiTheme="minorHAnsi" w:hAnsiTheme="minorHAnsi"/>
          <w:spacing w:val="10"/>
          <w:sz w:val="18"/>
          <w:szCs w:val="18"/>
        </w:rPr>
        <w:t>O</w:t>
      </w:r>
      <w:r w:rsidRPr="00114498">
        <w:rPr>
          <w:rFonts w:asciiTheme="minorHAnsi" w:hAnsiTheme="minorHAnsi"/>
          <w:spacing w:val="9"/>
          <w:sz w:val="18"/>
          <w:szCs w:val="18"/>
        </w:rPr>
        <w:t>F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9"/>
          <w:sz w:val="18"/>
          <w:szCs w:val="18"/>
        </w:rPr>
        <w:t>SS</w:t>
      </w:r>
      <w:r w:rsidRPr="00114498">
        <w:rPr>
          <w:rFonts w:asciiTheme="minorHAnsi" w:hAnsiTheme="minorHAnsi"/>
          <w:spacing w:val="10"/>
          <w:sz w:val="18"/>
          <w:szCs w:val="18"/>
        </w:rPr>
        <w:t>ION</w:t>
      </w:r>
      <w:r w:rsidRPr="00114498">
        <w:rPr>
          <w:rFonts w:asciiTheme="minorHAnsi" w:hAnsiTheme="minorHAnsi"/>
          <w:spacing w:val="7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</w:p>
    <w:p w14:paraId="2757825E" w14:textId="77777777" w:rsidR="00DE63AC" w:rsidRPr="00114498" w:rsidRDefault="00DE63AC">
      <w:pPr>
        <w:spacing w:line="180" w:lineRule="exact"/>
        <w:rPr>
          <w:rFonts w:asciiTheme="minorHAnsi" w:hAnsiTheme="minorHAnsi"/>
          <w:sz w:val="16"/>
          <w:szCs w:val="16"/>
        </w:rPr>
      </w:pPr>
    </w:p>
    <w:p w14:paraId="63311B00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5"/>
          <w:sz w:val="18"/>
          <w:szCs w:val="18"/>
        </w:rPr>
        <w:t>F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irs</w:t>
      </w:r>
      <w:r w:rsidRPr="00114498">
        <w:rPr>
          <w:rFonts w:asciiTheme="minorHAnsi" w:hAnsiTheme="minorHAnsi"/>
          <w:i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8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z w:val="18"/>
          <w:szCs w:val="18"/>
        </w:rPr>
        <w:t>d</w:t>
      </w:r>
      <w:r w:rsidRPr="00114498">
        <w:rPr>
          <w:rFonts w:asciiTheme="minorHAnsi" w:hAnsiTheme="minorHAnsi"/>
          <w:i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rti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f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z w:val="18"/>
          <w:szCs w:val="18"/>
        </w:rPr>
        <w:t>e</w:t>
      </w:r>
    </w:p>
    <w:p w14:paraId="6DE5BA72" w14:textId="77777777" w:rsidR="00DE63AC" w:rsidRPr="00114498" w:rsidRDefault="00DE63AC">
      <w:pPr>
        <w:spacing w:before="8" w:line="220" w:lineRule="exact"/>
        <w:rPr>
          <w:rFonts w:asciiTheme="minorHAnsi" w:hAnsiTheme="minorHAnsi"/>
        </w:rPr>
      </w:pPr>
    </w:p>
    <w:p w14:paraId="212E9363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r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me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z w:val="18"/>
          <w:szCs w:val="18"/>
        </w:rPr>
        <w:t xml:space="preserve">e 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F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oo</w:t>
      </w:r>
      <w:r w:rsidRPr="00114498">
        <w:rPr>
          <w:rFonts w:asciiTheme="minorHAnsi" w:hAnsiTheme="minorHAnsi"/>
          <w:i/>
          <w:sz w:val="18"/>
          <w:szCs w:val="18"/>
        </w:rPr>
        <w:t>d</w:t>
      </w:r>
    </w:p>
    <w:p w14:paraId="12D90D11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5"/>
          <w:sz w:val="18"/>
          <w:szCs w:val="18"/>
        </w:rPr>
        <w:t>Hy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g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rt</w:t>
      </w:r>
      <w:r w:rsidRPr="00114498">
        <w:rPr>
          <w:rFonts w:asciiTheme="minorHAnsi" w:hAnsiTheme="minorHAnsi"/>
          <w:i/>
          <w:spacing w:val="7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fi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z w:val="18"/>
          <w:szCs w:val="18"/>
        </w:rPr>
        <w:t>e</w:t>
      </w:r>
    </w:p>
    <w:p w14:paraId="2BD6FF52" w14:textId="77777777" w:rsidR="00DE63AC" w:rsidRPr="00114498" w:rsidRDefault="00DE63AC">
      <w:pPr>
        <w:spacing w:before="16" w:line="220" w:lineRule="exact"/>
        <w:rPr>
          <w:rFonts w:asciiTheme="minorHAnsi" w:hAnsiTheme="minorHAnsi"/>
        </w:rPr>
      </w:pPr>
    </w:p>
    <w:p w14:paraId="720DC4D4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5"/>
          <w:sz w:val="18"/>
          <w:szCs w:val="18"/>
        </w:rPr>
        <w:t>IO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S</w:t>
      </w:r>
      <w:r w:rsidRPr="00114498">
        <w:rPr>
          <w:rFonts w:asciiTheme="minorHAnsi" w:hAnsiTheme="minorHAnsi"/>
          <w:i/>
          <w:sz w:val="18"/>
          <w:szCs w:val="18"/>
        </w:rPr>
        <w:t>H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–</w:t>
      </w:r>
      <w:r w:rsidRPr="00114498">
        <w:rPr>
          <w:rFonts w:asciiTheme="minorHAnsi" w:hAnsiTheme="minorHAnsi"/>
          <w:i/>
          <w:spacing w:val="11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M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anag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g</w:t>
      </w:r>
      <w:r w:rsidRPr="00114498">
        <w:rPr>
          <w:rFonts w:asciiTheme="minorHAnsi" w:hAnsiTheme="minorHAnsi"/>
          <w:i/>
          <w:spacing w:val="3"/>
          <w:sz w:val="18"/>
          <w:szCs w:val="18"/>
        </w:rPr>
        <w:t xml:space="preserve"> S</w:t>
      </w:r>
      <w:r w:rsidRPr="00114498">
        <w:rPr>
          <w:rFonts w:asciiTheme="minorHAnsi" w:hAnsiTheme="minorHAnsi"/>
          <w:i/>
          <w:spacing w:val="6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f</w:t>
      </w:r>
      <w:r w:rsidRPr="00114498">
        <w:rPr>
          <w:rFonts w:asciiTheme="minorHAnsi" w:hAnsiTheme="minorHAnsi"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i/>
          <w:sz w:val="18"/>
          <w:szCs w:val="18"/>
        </w:rPr>
        <w:t>y</w:t>
      </w:r>
    </w:p>
    <w:p w14:paraId="1544E344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ECF7110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7311F9F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296E211" w14:textId="77777777" w:rsidR="00DE63AC" w:rsidRPr="00114498" w:rsidRDefault="00DE63AC">
      <w:pPr>
        <w:spacing w:before="6" w:line="220" w:lineRule="exact"/>
        <w:rPr>
          <w:rFonts w:asciiTheme="minorHAnsi" w:hAnsiTheme="minorHAnsi"/>
        </w:rPr>
      </w:pPr>
    </w:p>
    <w:p w14:paraId="316B6EB5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1"/>
          <w:sz w:val="18"/>
          <w:szCs w:val="18"/>
        </w:rPr>
        <w:t>P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9"/>
          <w:sz w:val="18"/>
          <w:szCs w:val="18"/>
        </w:rPr>
        <w:t>RS</w:t>
      </w:r>
      <w:r w:rsidRPr="00114498">
        <w:rPr>
          <w:rFonts w:asciiTheme="minorHAnsi" w:hAnsiTheme="minorHAnsi"/>
          <w:spacing w:val="10"/>
          <w:sz w:val="18"/>
          <w:szCs w:val="18"/>
        </w:rPr>
        <w:t>ON</w:t>
      </w:r>
      <w:r w:rsidRPr="00114498">
        <w:rPr>
          <w:rFonts w:asciiTheme="minorHAnsi" w:hAnsiTheme="minorHAnsi"/>
          <w:spacing w:val="7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9"/>
          <w:sz w:val="18"/>
          <w:szCs w:val="18"/>
        </w:rPr>
        <w:t>S</w:t>
      </w:r>
      <w:r w:rsidRPr="00114498">
        <w:rPr>
          <w:rFonts w:asciiTheme="minorHAnsi" w:hAnsiTheme="minorHAnsi"/>
          <w:spacing w:val="10"/>
          <w:sz w:val="18"/>
          <w:szCs w:val="18"/>
        </w:rPr>
        <w:t>KI</w:t>
      </w:r>
      <w:r w:rsidRPr="00114498">
        <w:rPr>
          <w:rFonts w:asciiTheme="minorHAnsi" w:hAnsiTheme="minorHAnsi"/>
          <w:spacing w:val="8"/>
          <w:sz w:val="18"/>
          <w:szCs w:val="18"/>
        </w:rPr>
        <w:t>LL</w:t>
      </w:r>
      <w:r w:rsidRPr="00114498">
        <w:rPr>
          <w:rFonts w:asciiTheme="minorHAnsi" w:hAnsiTheme="minorHAnsi"/>
          <w:sz w:val="18"/>
          <w:szCs w:val="18"/>
        </w:rPr>
        <w:t>S</w:t>
      </w:r>
    </w:p>
    <w:p w14:paraId="0182E901" w14:textId="77777777" w:rsidR="00DE63AC" w:rsidRPr="00114498" w:rsidRDefault="00DE63AC">
      <w:pPr>
        <w:spacing w:before="3" w:line="240" w:lineRule="exact"/>
        <w:rPr>
          <w:rFonts w:asciiTheme="minorHAnsi" w:hAnsiTheme="minorHAnsi"/>
          <w:sz w:val="22"/>
          <w:szCs w:val="22"/>
        </w:rPr>
      </w:pPr>
    </w:p>
    <w:p w14:paraId="16317746" w14:textId="77777777" w:rsidR="00DE63AC" w:rsidRPr="00114498" w:rsidRDefault="00114498">
      <w:pPr>
        <w:ind w:left="12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er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i/>
          <w:sz w:val="18"/>
          <w:szCs w:val="18"/>
        </w:rPr>
        <w:t>etic</w:t>
      </w:r>
    </w:p>
    <w:p w14:paraId="02B97CD8" w14:textId="77777777" w:rsidR="00DE63AC" w:rsidRPr="00114498" w:rsidRDefault="00DE63AC">
      <w:pPr>
        <w:spacing w:before="11" w:line="280" w:lineRule="exact"/>
        <w:rPr>
          <w:rFonts w:asciiTheme="minorHAnsi" w:hAnsiTheme="minorHAnsi"/>
          <w:sz w:val="24"/>
          <w:szCs w:val="24"/>
        </w:rPr>
      </w:pPr>
    </w:p>
    <w:p w14:paraId="20F7233B" w14:textId="77777777" w:rsidR="00DE63AC" w:rsidRPr="00114498" w:rsidRDefault="00114498">
      <w:pPr>
        <w:spacing w:line="542" w:lineRule="auto"/>
        <w:ind w:left="124" w:right="212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ngag</w:t>
      </w:r>
      <w:r w:rsidRPr="00114498">
        <w:rPr>
          <w:rFonts w:asciiTheme="minorHAnsi" w:hAnsiTheme="minorHAnsi"/>
          <w:i/>
          <w:spacing w:val="-3"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g</w:t>
      </w:r>
      <w:r w:rsidRPr="00114498">
        <w:rPr>
          <w:rFonts w:asciiTheme="minorHAnsi" w:hAnsiTheme="minorHAnsi"/>
          <w:i/>
          <w:spacing w:val="-7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p</w:t>
      </w:r>
      <w:r w:rsidRPr="00114498">
        <w:rPr>
          <w:rFonts w:asciiTheme="minorHAnsi" w:hAnsiTheme="minorHAnsi"/>
          <w:i/>
          <w:sz w:val="18"/>
          <w:szCs w:val="18"/>
        </w:rPr>
        <w:t>er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s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a</w:t>
      </w:r>
      <w:r w:rsidRPr="00114498">
        <w:rPr>
          <w:rFonts w:asciiTheme="minorHAnsi" w:hAnsiTheme="minorHAnsi"/>
          <w:i/>
          <w:sz w:val="18"/>
          <w:szCs w:val="18"/>
        </w:rPr>
        <w:t>lity Ex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c</w:t>
      </w:r>
      <w:r w:rsidRPr="00114498">
        <w:rPr>
          <w:rFonts w:asciiTheme="minorHAnsi" w:hAnsiTheme="minorHAnsi"/>
          <w:i/>
          <w:sz w:val="18"/>
          <w:szCs w:val="18"/>
        </w:rPr>
        <w:t>elle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-7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co</w:t>
      </w:r>
      <w:r w:rsidRPr="00114498">
        <w:rPr>
          <w:rFonts w:asciiTheme="minorHAnsi" w:hAnsiTheme="minorHAnsi"/>
          <w:i/>
          <w:sz w:val="18"/>
          <w:szCs w:val="18"/>
        </w:rPr>
        <w:t>mm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un</w:t>
      </w:r>
      <w:r w:rsidRPr="00114498">
        <w:rPr>
          <w:rFonts w:asciiTheme="minorHAnsi" w:hAnsiTheme="minorHAnsi"/>
          <w:i/>
          <w:sz w:val="18"/>
          <w:szCs w:val="18"/>
        </w:rPr>
        <w:t>ic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a</w:t>
      </w:r>
      <w:r w:rsidRPr="00114498">
        <w:rPr>
          <w:rFonts w:asciiTheme="minorHAnsi" w:hAnsiTheme="minorHAnsi"/>
          <w:i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i/>
          <w:sz w:val="18"/>
          <w:szCs w:val="18"/>
        </w:rPr>
        <w:t>r P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a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ss</w:t>
      </w:r>
      <w:r w:rsidRPr="00114498">
        <w:rPr>
          <w:rFonts w:asciiTheme="minorHAnsi" w:hAnsiTheme="minorHAnsi"/>
          <w:i/>
          <w:sz w:val="18"/>
          <w:szCs w:val="18"/>
        </w:rPr>
        <w:t>i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i/>
          <w:sz w:val="18"/>
          <w:szCs w:val="18"/>
        </w:rPr>
        <w:t>n</w:t>
      </w:r>
    </w:p>
    <w:p w14:paraId="440F4579" w14:textId="77777777" w:rsidR="00DE63AC" w:rsidRPr="00114498" w:rsidRDefault="00DE63AC">
      <w:pPr>
        <w:spacing w:before="1" w:line="140" w:lineRule="exact"/>
        <w:rPr>
          <w:rFonts w:asciiTheme="minorHAnsi" w:hAnsiTheme="minorHAnsi"/>
          <w:sz w:val="12"/>
          <w:szCs w:val="12"/>
        </w:rPr>
      </w:pPr>
    </w:p>
    <w:p w14:paraId="18E8FA2E" w14:textId="77777777" w:rsidR="00DE63AC" w:rsidRPr="00114498" w:rsidRDefault="00DE63AC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CD26FF5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2"/>
          <w:sz w:val="18"/>
          <w:szCs w:val="18"/>
        </w:rPr>
        <w:t>P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9"/>
          <w:sz w:val="18"/>
          <w:szCs w:val="18"/>
        </w:rPr>
        <w:t>RS</w:t>
      </w:r>
      <w:r w:rsidRPr="00114498">
        <w:rPr>
          <w:rFonts w:asciiTheme="minorHAnsi" w:hAnsiTheme="minorHAnsi"/>
          <w:spacing w:val="10"/>
          <w:sz w:val="18"/>
          <w:szCs w:val="18"/>
        </w:rPr>
        <w:t>ON</w:t>
      </w:r>
      <w:r w:rsidRPr="00114498">
        <w:rPr>
          <w:rFonts w:asciiTheme="minorHAnsi" w:hAnsiTheme="minorHAnsi"/>
          <w:spacing w:val="7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10"/>
          <w:sz w:val="18"/>
          <w:szCs w:val="18"/>
        </w:rPr>
        <w:t xml:space="preserve"> D</w:t>
      </w:r>
      <w:r w:rsidRPr="00114498">
        <w:rPr>
          <w:rFonts w:asciiTheme="minorHAnsi" w:hAnsiTheme="minorHAnsi"/>
          <w:spacing w:val="8"/>
          <w:sz w:val="18"/>
          <w:szCs w:val="18"/>
        </w:rPr>
        <w:t>E</w:t>
      </w:r>
      <w:r w:rsidRPr="00114498">
        <w:rPr>
          <w:rFonts w:asciiTheme="minorHAnsi" w:hAnsiTheme="minorHAnsi"/>
          <w:spacing w:val="13"/>
          <w:sz w:val="18"/>
          <w:szCs w:val="18"/>
        </w:rPr>
        <w:t>T</w:t>
      </w:r>
      <w:r w:rsidRPr="00114498">
        <w:rPr>
          <w:rFonts w:asciiTheme="minorHAnsi" w:hAnsiTheme="minorHAnsi"/>
          <w:spacing w:val="7"/>
          <w:sz w:val="18"/>
          <w:szCs w:val="18"/>
        </w:rPr>
        <w:t>A</w:t>
      </w:r>
      <w:r w:rsidRPr="00114498">
        <w:rPr>
          <w:rFonts w:asciiTheme="minorHAnsi" w:hAnsiTheme="minorHAnsi"/>
          <w:spacing w:val="10"/>
          <w:sz w:val="18"/>
          <w:szCs w:val="18"/>
        </w:rPr>
        <w:t>I</w:t>
      </w:r>
      <w:r w:rsidRPr="00114498">
        <w:rPr>
          <w:rFonts w:asciiTheme="minorHAnsi" w:hAnsiTheme="minorHAnsi"/>
          <w:spacing w:val="8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S</w:t>
      </w:r>
    </w:p>
    <w:p w14:paraId="701DDB26" w14:textId="77777777" w:rsidR="00DE63AC" w:rsidRPr="00114498" w:rsidRDefault="00DE63AC">
      <w:pPr>
        <w:spacing w:before="16" w:line="220" w:lineRule="exact"/>
        <w:rPr>
          <w:rFonts w:asciiTheme="minorHAnsi" w:hAnsiTheme="minorHAnsi"/>
        </w:rPr>
      </w:pPr>
    </w:p>
    <w:p w14:paraId="7CEB0F21" w14:textId="77777777" w:rsidR="00114498" w:rsidRDefault="00114498">
      <w:pPr>
        <w:ind w:left="10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Zayn Hutchinson</w:t>
      </w:r>
    </w:p>
    <w:p w14:paraId="2CC2EE4D" w14:textId="2DE67389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1"/>
          <w:sz w:val="18"/>
          <w:szCs w:val="18"/>
        </w:rPr>
        <w:t>3</w:t>
      </w:r>
      <w:r w:rsidRPr="00114498">
        <w:rPr>
          <w:rFonts w:asciiTheme="minorHAnsi" w:hAnsiTheme="minorHAnsi"/>
          <w:i/>
          <w:sz w:val="18"/>
          <w:szCs w:val="18"/>
        </w:rPr>
        <w:t>4 M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ad</w:t>
      </w:r>
      <w:r w:rsidRPr="00114498">
        <w:rPr>
          <w:rFonts w:asciiTheme="minorHAnsi" w:hAnsiTheme="minorHAnsi"/>
          <w:i/>
          <w:sz w:val="18"/>
          <w:szCs w:val="18"/>
        </w:rPr>
        <w:t>e</w:t>
      </w:r>
      <w:r w:rsidRPr="00114498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Up</w:t>
      </w:r>
      <w:r w:rsidRPr="00114498">
        <w:rPr>
          <w:rFonts w:asciiTheme="minorHAnsi" w:hAnsiTheme="minorHAnsi"/>
          <w:i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R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a</w:t>
      </w:r>
      <w:r w:rsidRPr="00114498">
        <w:rPr>
          <w:rFonts w:asciiTheme="minorHAnsi" w:hAnsiTheme="minorHAnsi"/>
          <w:i/>
          <w:sz w:val="18"/>
          <w:szCs w:val="18"/>
        </w:rPr>
        <w:t>d</w:t>
      </w:r>
    </w:p>
    <w:p w14:paraId="4D3CD70A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-1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i/>
          <w:sz w:val="18"/>
          <w:szCs w:val="18"/>
        </w:rPr>
        <w:t>v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en</w:t>
      </w:r>
      <w:r w:rsidRPr="00114498">
        <w:rPr>
          <w:rFonts w:asciiTheme="minorHAnsi" w:hAnsiTheme="minorHAnsi"/>
          <w:i/>
          <w:sz w:val="18"/>
          <w:szCs w:val="18"/>
        </w:rPr>
        <w:t>t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r</w:t>
      </w:r>
      <w:r w:rsidRPr="00114498">
        <w:rPr>
          <w:rFonts w:asciiTheme="minorHAnsi" w:hAnsiTheme="minorHAnsi"/>
          <w:i/>
          <w:sz w:val="18"/>
          <w:szCs w:val="18"/>
        </w:rPr>
        <w:t>y</w:t>
      </w:r>
    </w:p>
    <w:p w14:paraId="32127705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-1"/>
          <w:sz w:val="18"/>
          <w:szCs w:val="18"/>
        </w:rPr>
        <w:t>C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V6</w:t>
      </w:r>
      <w:r w:rsidRPr="00114498">
        <w:rPr>
          <w:rFonts w:asciiTheme="minorHAnsi" w:hAnsiTheme="minorHAnsi"/>
          <w:i/>
          <w:sz w:val="18"/>
          <w:szCs w:val="18"/>
        </w:rPr>
        <w:t>6</w:t>
      </w:r>
      <w:r w:rsidRPr="00114498">
        <w:rPr>
          <w:rFonts w:asciiTheme="minorHAnsi" w:hAnsiTheme="minorHAnsi"/>
          <w:i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7</w:t>
      </w:r>
      <w:r w:rsidRPr="00114498">
        <w:rPr>
          <w:rFonts w:asciiTheme="minorHAnsi" w:hAnsiTheme="minorHAnsi"/>
          <w:i/>
          <w:sz w:val="18"/>
          <w:szCs w:val="18"/>
        </w:rPr>
        <w:t>RF</w:t>
      </w:r>
    </w:p>
    <w:p w14:paraId="096CD33C" w14:textId="77777777" w:rsidR="00DE63AC" w:rsidRPr="00114498" w:rsidRDefault="00DE63AC">
      <w:pPr>
        <w:spacing w:before="8" w:line="220" w:lineRule="exact"/>
        <w:rPr>
          <w:rFonts w:asciiTheme="minorHAnsi" w:hAnsiTheme="minorHAnsi"/>
        </w:rPr>
      </w:pPr>
    </w:p>
    <w:p w14:paraId="2EF06529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z w:val="18"/>
          <w:szCs w:val="18"/>
        </w:rPr>
        <w:t>T: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024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7</w:t>
      </w:r>
      <w:r w:rsidRPr="00114498">
        <w:rPr>
          <w:rFonts w:asciiTheme="minorHAnsi" w:hAnsiTheme="minorHAnsi"/>
          <w:i/>
          <w:sz w:val="18"/>
          <w:szCs w:val="18"/>
        </w:rPr>
        <w:t>6</w:t>
      </w:r>
      <w:r w:rsidRPr="00114498">
        <w:rPr>
          <w:rFonts w:asciiTheme="minorHAnsi" w:hAnsiTheme="minorHAnsi"/>
          <w:i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0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0</w:t>
      </w:r>
      <w:r w:rsidRPr="00114498">
        <w:rPr>
          <w:rFonts w:asciiTheme="minorHAnsi" w:hAnsiTheme="minorHAnsi"/>
          <w:i/>
          <w:sz w:val="18"/>
          <w:szCs w:val="18"/>
        </w:rPr>
        <w:t>0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 xml:space="preserve"> 0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00</w:t>
      </w:r>
      <w:r w:rsidRPr="00114498">
        <w:rPr>
          <w:rFonts w:asciiTheme="minorHAnsi" w:hAnsiTheme="minorHAnsi"/>
          <w:i/>
          <w:sz w:val="18"/>
          <w:szCs w:val="18"/>
        </w:rPr>
        <w:t>0</w:t>
      </w:r>
    </w:p>
    <w:p w14:paraId="5765B0DB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z w:val="18"/>
          <w:szCs w:val="18"/>
        </w:rPr>
        <w:t>M: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088</w:t>
      </w:r>
      <w:r w:rsidRPr="00114498">
        <w:rPr>
          <w:rFonts w:asciiTheme="minorHAnsi" w:hAnsiTheme="minorHAnsi"/>
          <w:i/>
          <w:sz w:val="18"/>
          <w:szCs w:val="18"/>
        </w:rPr>
        <w:t>7</w:t>
      </w:r>
      <w:r w:rsidRPr="00114498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22</w:t>
      </w:r>
      <w:r w:rsidRPr="00114498">
        <w:rPr>
          <w:rFonts w:asciiTheme="minorHAnsi" w:hAnsiTheme="minorHAnsi"/>
          <w:i/>
          <w:sz w:val="18"/>
          <w:szCs w:val="18"/>
        </w:rPr>
        <w:t>2</w:t>
      </w:r>
      <w:r w:rsidRPr="00114498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9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9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9</w:t>
      </w:r>
      <w:r w:rsidRPr="00114498">
        <w:rPr>
          <w:rFonts w:asciiTheme="minorHAnsi" w:hAnsiTheme="minorHAnsi"/>
          <w:i/>
          <w:sz w:val="18"/>
          <w:szCs w:val="18"/>
        </w:rPr>
        <w:t>9</w:t>
      </w:r>
    </w:p>
    <w:p w14:paraId="733EAF07" w14:textId="4D1045DF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1"/>
          <w:sz w:val="18"/>
          <w:szCs w:val="18"/>
        </w:rPr>
        <w:t>E</w:t>
      </w:r>
      <w:r w:rsidRPr="00114498">
        <w:rPr>
          <w:rFonts w:asciiTheme="minorHAnsi" w:hAnsiTheme="minorHAnsi"/>
          <w:i/>
          <w:sz w:val="18"/>
          <w:szCs w:val="18"/>
        </w:rPr>
        <w:t>:</w:t>
      </w:r>
      <w:r w:rsidRPr="00114498">
        <w:rPr>
          <w:rFonts w:asciiTheme="minorHAnsi" w:hAnsiTheme="minorHAnsi"/>
          <w:i/>
          <w:spacing w:val="-2"/>
          <w:sz w:val="18"/>
          <w:szCs w:val="18"/>
        </w:rPr>
        <w:t xml:space="preserve"> </w:t>
      </w:r>
      <w:hyperlink r:id="rId5" w:history="1">
        <w:r w:rsidRPr="00703355">
          <w:rPr>
            <w:rStyle w:val="Hyperlink"/>
            <w:rFonts w:asciiTheme="minorHAnsi" w:hAnsiTheme="minorHAnsi"/>
            <w:i/>
            <w:spacing w:val="1"/>
            <w:sz w:val="18"/>
            <w:szCs w:val="18"/>
          </w:rPr>
          <w:t>zayn@gmail.com</w:t>
        </w:r>
      </w:hyperlink>
    </w:p>
    <w:p w14:paraId="46CD87D8" w14:textId="77777777" w:rsidR="00DE63AC" w:rsidRPr="00114498" w:rsidRDefault="00DE63AC">
      <w:pPr>
        <w:spacing w:before="11" w:line="220" w:lineRule="exact"/>
        <w:rPr>
          <w:rFonts w:asciiTheme="minorHAnsi" w:hAnsiTheme="minorHAnsi"/>
        </w:rPr>
      </w:pPr>
    </w:p>
    <w:p w14:paraId="55E13D50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z w:val="18"/>
          <w:szCs w:val="18"/>
        </w:rPr>
        <w:t>DO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B</w:t>
      </w:r>
      <w:r w:rsidRPr="00114498">
        <w:rPr>
          <w:rFonts w:asciiTheme="minorHAnsi" w:hAnsiTheme="minorHAnsi"/>
          <w:i/>
          <w:sz w:val="18"/>
          <w:szCs w:val="18"/>
        </w:rPr>
        <w:t>:</w:t>
      </w:r>
      <w:r w:rsidRPr="00114498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12</w:t>
      </w:r>
      <w:r w:rsidRPr="00114498">
        <w:rPr>
          <w:rFonts w:asciiTheme="minorHAnsi" w:hAnsiTheme="minorHAnsi"/>
          <w:i/>
          <w:sz w:val="18"/>
          <w:szCs w:val="18"/>
        </w:rPr>
        <w:t>/</w:t>
      </w:r>
      <w:r w:rsidRPr="00114498">
        <w:rPr>
          <w:rFonts w:asciiTheme="minorHAnsi" w:hAnsiTheme="minorHAnsi"/>
          <w:i/>
          <w:spacing w:val="3"/>
          <w:sz w:val="18"/>
          <w:szCs w:val="18"/>
        </w:rPr>
        <w:t>0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9</w:t>
      </w:r>
      <w:r w:rsidRPr="00114498">
        <w:rPr>
          <w:rFonts w:asciiTheme="minorHAnsi" w:hAnsiTheme="minorHAnsi"/>
          <w:i/>
          <w:sz w:val="18"/>
          <w:szCs w:val="18"/>
        </w:rPr>
        <w:t>/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1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98</w:t>
      </w:r>
      <w:r w:rsidRPr="00114498">
        <w:rPr>
          <w:rFonts w:asciiTheme="minorHAnsi" w:hAnsiTheme="minorHAnsi"/>
          <w:i/>
          <w:sz w:val="18"/>
          <w:szCs w:val="18"/>
        </w:rPr>
        <w:t>5</w:t>
      </w:r>
    </w:p>
    <w:p w14:paraId="3CFA09B8" w14:textId="77777777" w:rsidR="00DE63AC" w:rsidRPr="00114498" w:rsidRDefault="00114498">
      <w:pPr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z w:val="18"/>
          <w:szCs w:val="18"/>
        </w:rPr>
        <w:t>Dr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i</w:t>
      </w:r>
      <w:r w:rsidRPr="00114498">
        <w:rPr>
          <w:rFonts w:asciiTheme="minorHAnsi" w:hAnsiTheme="minorHAnsi"/>
          <w:i/>
          <w:sz w:val="18"/>
          <w:szCs w:val="18"/>
        </w:rPr>
        <w:t>vi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i/>
          <w:sz w:val="18"/>
          <w:szCs w:val="18"/>
        </w:rPr>
        <w:t>g</w:t>
      </w:r>
      <w:r w:rsidRPr="00114498">
        <w:rPr>
          <w:rFonts w:asciiTheme="minorHAnsi" w:hAnsiTheme="minorHAnsi"/>
          <w:i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lice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s</w:t>
      </w:r>
      <w:r w:rsidRPr="00114498">
        <w:rPr>
          <w:rFonts w:asciiTheme="minorHAnsi" w:hAnsiTheme="minorHAnsi"/>
          <w:i/>
          <w:sz w:val="18"/>
          <w:szCs w:val="18"/>
        </w:rPr>
        <w:t>e:</w:t>
      </w:r>
      <w:r w:rsidRPr="00114498">
        <w:rPr>
          <w:rFonts w:asciiTheme="minorHAnsi" w:hAnsiTheme="minorHAnsi"/>
          <w:i/>
          <w:spacing w:val="45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Yes</w:t>
      </w:r>
    </w:p>
    <w:p w14:paraId="5F53A1A6" w14:textId="77777777" w:rsidR="00DE63AC" w:rsidRPr="00114498" w:rsidRDefault="00114498">
      <w:pPr>
        <w:spacing w:line="220" w:lineRule="exact"/>
        <w:ind w:left="10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i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a</w:t>
      </w:r>
      <w:r w:rsidRPr="00114498">
        <w:rPr>
          <w:rFonts w:asciiTheme="minorHAnsi" w:hAnsiTheme="minorHAnsi"/>
          <w:i/>
          <w:sz w:val="18"/>
          <w:szCs w:val="18"/>
        </w:rPr>
        <w:t>ti</w:t>
      </w:r>
      <w:r w:rsidRPr="00114498">
        <w:rPr>
          <w:rFonts w:asciiTheme="minorHAnsi" w:hAnsiTheme="minorHAnsi"/>
          <w:i/>
          <w:spacing w:val="1"/>
          <w:sz w:val="18"/>
          <w:szCs w:val="18"/>
        </w:rPr>
        <w:t>ona</w:t>
      </w:r>
      <w:r w:rsidRPr="00114498">
        <w:rPr>
          <w:rFonts w:asciiTheme="minorHAnsi" w:hAnsiTheme="minorHAnsi"/>
          <w:i/>
          <w:sz w:val="18"/>
          <w:szCs w:val="18"/>
        </w:rPr>
        <w:t>lity:</w:t>
      </w:r>
      <w:r w:rsidRPr="00114498">
        <w:rPr>
          <w:rFonts w:asciiTheme="minorHAnsi" w:hAnsiTheme="minorHAnsi"/>
          <w:i/>
          <w:spacing w:val="-9"/>
          <w:sz w:val="18"/>
          <w:szCs w:val="18"/>
        </w:rPr>
        <w:t xml:space="preserve"> </w:t>
      </w:r>
      <w:r w:rsidRPr="00114498">
        <w:rPr>
          <w:rFonts w:asciiTheme="minorHAnsi" w:hAnsiTheme="minorHAnsi"/>
          <w:i/>
          <w:sz w:val="18"/>
          <w:szCs w:val="18"/>
        </w:rPr>
        <w:t>B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r</w:t>
      </w:r>
      <w:r w:rsidRPr="00114498">
        <w:rPr>
          <w:rFonts w:asciiTheme="minorHAnsi" w:hAnsiTheme="minorHAnsi"/>
          <w:i/>
          <w:sz w:val="18"/>
          <w:szCs w:val="18"/>
        </w:rPr>
        <w:t>iti</w:t>
      </w:r>
      <w:r w:rsidRPr="00114498">
        <w:rPr>
          <w:rFonts w:asciiTheme="minorHAnsi" w:hAnsiTheme="minorHAnsi"/>
          <w:i/>
          <w:spacing w:val="-1"/>
          <w:sz w:val="18"/>
          <w:szCs w:val="18"/>
        </w:rPr>
        <w:t>s</w:t>
      </w:r>
      <w:r w:rsidRPr="00114498">
        <w:rPr>
          <w:rFonts w:asciiTheme="minorHAnsi" w:hAnsiTheme="minorHAnsi"/>
          <w:i/>
          <w:sz w:val="18"/>
          <w:szCs w:val="18"/>
        </w:rPr>
        <w:t>h</w:t>
      </w:r>
    </w:p>
    <w:p w14:paraId="0F38E6AB" w14:textId="77777777" w:rsidR="00114498" w:rsidRDefault="00114498">
      <w:pPr>
        <w:spacing w:before="39" w:line="294" w:lineRule="auto"/>
        <w:ind w:right="3758"/>
        <w:rPr>
          <w:rFonts w:asciiTheme="minorHAnsi" w:hAnsiTheme="minorHAnsi"/>
        </w:rPr>
      </w:pPr>
      <w:r w:rsidRPr="00114498">
        <w:rPr>
          <w:rFonts w:asciiTheme="minorHAnsi" w:hAnsiTheme="minorHAnsi"/>
          <w:sz w:val="18"/>
          <w:szCs w:val="18"/>
        </w:rPr>
        <w:br w:type="column"/>
      </w:r>
      <w:r w:rsidRPr="00114498">
        <w:rPr>
          <w:rFonts w:asciiTheme="minorHAnsi" w:hAnsiTheme="minorHAnsi"/>
        </w:rPr>
        <w:t>Zayn Hutchinson</w:t>
      </w:r>
    </w:p>
    <w:p w14:paraId="266D33EC" w14:textId="3DB621BB" w:rsidR="00DE63AC" w:rsidRPr="00114498" w:rsidRDefault="00114498">
      <w:pPr>
        <w:spacing w:before="39" w:line="294" w:lineRule="auto"/>
        <w:ind w:right="3758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-1"/>
          <w:sz w:val="36"/>
          <w:szCs w:val="36"/>
        </w:rPr>
        <w:t>R</w:t>
      </w:r>
      <w:r w:rsidRPr="00114498">
        <w:rPr>
          <w:rFonts w:asciiTheme="minorHAnsi" w:hAnsiTheme="minorHAnsi"/>
          <w:sz w:val="36"/>
          <w:szCs w:val="36"/>
        </w:rPr>
        <w:t>es</w:t>
      </w:r>
      <w:r w:rsidRPr="00114498">
        <w:rPr>
          <w:rFonts w:asciiTheme="minorHAnsi" w:hAnsiTheme="minorHAnsi"/>
          <w:spacing w:val="-4"/>
          <w:sz w:val="36"/>
          <w:szCs w:val="36"/>
        </w:rPr>
        <w:t>t</w:t>
      </w:r>
      <w:r w:rsidRPr="00114498">
        <w:rPr>
          <w:rFonts w:asciiTheme="minorHAnsi" w:hAnsiTheme="minorHAnsi"/>
          <w:spacing w:val="-3"/>
          <w:sz w:val="36"/>
          <w:szCs w:val="36"/>
        </w:rPr>
        <w:t>a</w:t>
      </w:r>
      <w:r w:rsidRPr="00114498">
        <w:rPr>
          <w:rFonts w:asciiTheme="minorHAnsi" w:hAnsiTheme="minorHAnsi"/>
          <w:sz w:val="36"/>
          <w:szCs w:val="36"/>
        </w:rPr>
        <w:t>ur</w:t>
      </w:r>
      <w:r w:rsidRPr="00114498">
        <w:rPr>
          <w:rFonts w:asciiTheme="minorHAnsi" w:hAnsiTheme="minorHAnsi"/>
          <w:spacing w:val="-3"/>
          <w:sz w:val="36"/>
          <w:szCs w:val="36"/>
        </w:rPr>
        <w:t>a</w:t>
      </w:r>
      <w:r w:rsidRPr="00114498">
        <w:rPr>
          <w:rFonts w:asciiTheme="minorHAnsi" w:hAnsiTheme="minorHAnsi"/>
          <w:sz w:val="36"/>
          <w:szCs w:val="36"/>
        </w:rPr>
        <w:t>nt</w:t>
      </w:r>
      <w:r w:rsidRPr="00114498">
        <w:rPr>
          <w:rFonts w:asciiTheme="minorHAnsi" w:hAnsiTheme="minorHAnsi"/>
          <w:spacing w:val="-2"/>
          <w:sz w:val="36"/>
          <w:szCs w:val="36"/>
        </w:rPr>
        <w:t xml:space="preserve"> </w:t>
      </w:r>
      <w:r w:rsidRPr="00114498">
        <w:rPr>
          <w:rFonts w:asciiTheme="minorHAnsi" w:hAnsiTheme="minorHAnsi"/>
          <w:spacing w:val="-4"/>
          <w:sz w:val="36"/>
          <w:szCs w:val="36"/>
        </w:rPr>
        <w:t>m</w:t>
      </w:r>
      <w:r w:rsidRPr="00114498">
        <w:rPr>
          <w:rFonts w:asciiTheme="minorHAnsi" w:hAnsiTheme="minorHAnsi"/>
          <w:sz w:val="36"/>
          <w:szCs w:val="36"/>
        </w:rPr>
        <w:t>a</w:t>
      </w:r>
      <w:r w:rsidRPr="00114498">
        <w:rPr>
          <w:rFonts w:asciiTheme="minorHAnsi" w:hAnsiTheme="minorHAnsi"/>
          <w:spacing w:val="-2"/>
          <w:sz w:val="36"/>
          <w:szCs w:val="36"/>
        </w:rPr>
        <w:t>n</w:t>
      </w:r>
      <w:r w:rsidRPr="00114498">
        <w:rPr>
          <w:rFonts w:asciiTheme="minorHAnsi" w:hAnsiTheme="minorHAnsi"/>
          <w:spacing w:val="-3"/>
          <w:sz w:val="36"/>
          <w:szCs w:val="36"/>
        </w:rPr>
        <w:t>a</w:t>
      </w:r>
      <w:r w:rsidRPr="00114498">
        <w:rPr>
          <w:rFonts w:asciiTheme="minorHAnsi" w:hAnsiTheme="minorHAnsi"/>
          <w:sz w:val="36"/>
          <w:szCs w:val="36"/>
        </w:rPr>
        <w:t>g</w:t>
      </w:r>
      <w:r w:rsidRPr="00114498">
        <w:rPr>
          <w:rFonts w:asciiTheme="minorHAnsi" w:hAnsiTheme="minorHAnsi"/>
          <w:spacing w:val="-2"/>
          <w:sz w:val="36"/>
          <w:szCs w:val="36"/>
        </w:rPr>
        <w:t>e</w:t>
      </w:r>
      <w:r w:rsidRPr="00114498">
        <w:rPr>
          <w:rFonts w:asciiTheme="minorHAnsi" w:hAnsiTheme="minorHAnsi"/>
          <w:sz w:val="36"/>
          <w:szCs w:val="36"/>
        </w:rPr>
        <w:t xml:space="preserve">r </w:t>
      </w:r>
      <w:r w:rsidRPr="00114498">
        <w:rPr>
          <w:rFonts w:asciiTheme="minorHAnsi" w:hAnsiTheme="minorHAnsi"/>
          <w:spacing w:val="12"/>
          <w:sz w:val="18"/>
          <w:szCs w:val="18"/>
        </w:rPr>
        <w:t>P</w:t>
      </w:r>
      <w:r w:rsidRPr="00114498">
        <w:rPr>
          <w:rFonts w:asciiTheme="minorHAnsi" w:hAnsiTheme="minorHAnsi"/>
          <w:spacing w:val="13"/>
          <w:sz w:val="18"/>
          <w:szCs w:val="18"/>
        </w:rPr>
        <w:t>E</w:t>
      </w:r>
      <w:r w:rsidRPr="00114498">
        <w:rPr>
          <w:rFonts w:asciiTheme="minorHAnsi" w:hAnsiTheme="minorHAnsi"/>
          <w:spacing w:val="11"/>
          <w:sz w:val="18"/>
          <w:szCs w:val="18"/>
        </w:rPr>
        <w:t>RS</w:t>
      </w:r>
      <w:r w:rsidRPr="00114498">
        <w:rPr>
          <w:rFonts w:asciiTheme="minorHAnsi" w:hAnsiTheme="minorHAnsi"/>
          <w:spacing w:val="12"/>
          <w:sz w:val="18"/>
          <w:szCs w:val="18"/>
        </w:rPr>
        <w:t>ON</w:t>
      </w:r>
      <w:r w:rsidRPr="00114498">
        <w:rPr>
          <w:rFonts w:asciiTheme="minorHAnsi" w:hAnsiTheme="minorHAnsi"/>
          <w:spacing w:val="10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1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1"/>
          <w:sz w:val="18"/>
          <w:szCs w:val="18"/>
        </w:rPr>
        <w:t>S</w:t>
      </w:r>
      <w:r w:rsidRPr="00114498">
        <w:rPr>
          <w:rFonts w:asciiTheme="minorHAnsi" w:hAnsiTheme="minorHAnsi"/>
          <w:spacing w:val="12"/>
          <w:sz w:val="18"/>
          <w:szCs w:val="18"/>
        </w:rPr>
        <w:t>UMM</w:t>
      </w:r>
      <w:r w:rsidRPr="00114498">
        <w:rPr>
          <w:rFonts w:asciiTheme="minorHAnsi" w:hAnsiTheme="minorHAnsi"/>
          <w:spacing w:val="10"/>
          <w:sz w:val="18"/>
          <w:szCs w:val="18"/>
        </w:rPr>
        <w:t>A</w:t>
      </w:r>
      <w:r w:rsidRPr="00114498">
        <w:rPr>
          <w:rFonts w:asciiTheme="minorHAnsi" w:hAnsiTheme="minorHAnsi"/>
          <w:spacing w:val="11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Y</w:t>
      </w:r>
    </w:p>
    <w:p w14:paraId="466DBDAD" w14:textId="77777777" w:rsidR="00DE63AC" w:rsidRPr="00114498" w:rsidRDefault="00DE63AC">
      <w:pPr>
        <w:spacing w:before="1" w:line="240" w:lineRule="exact"/>
        <w:rPr>
          <w:rFonts w:asciiTheme="minorHAnsi" w:hAnsiTheme="minorHAnsi"/>
          <w:sz w:val="22"/>
          <w:szCs w:val="22"/>
        </w:rPr>
      </w:pPr>
    </w:p>
    <w:p w14:paraId="7B12609F" w14:textId="77777777" w:rsidR="00DE63AC" w:rsidRPr="00114498" w:rsidRDefault="00114498">
      <w:pPr>
        <w:spacing w:line="270" w:lineRule="auto"/>
        <w:ind w:right="153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2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hu</w:t>
      </w:r>
      <w:r w:rsidRPr="00114498">
        <w:rPr>
          <w:rFonts w:asciiTheme="minorHAnsi" w:hAnsiTheme="minorHAnsi"/>
          <w:spacing w:val="4"/>
          <w:sz w:val="18"/>
          <w:szCs w:val="18"/>
        </w:rPr>
        <w:t>si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sti</w:t>
      </w:r>
      <w:r w:rsidRPr="00114498">
        <w:rPr>
          <w:rFonts w:asciiTheme="minorHAnsi" w:hAnsiTheme="minorHAnsi"/>
          <w:sz w:val="18"/>
          <w:szCs w:val="18"/>
        </w:rPr>
        <w:t>c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,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d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4"/>
          <w:sz w:val="18"/>
          <w:szCs w:val="18"/>
        </w:rPr>
        <w:t>it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ur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 xml:space="preserve">s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ff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tl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>it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1"/>
          <w:sz w:val="18"/>
          <w:szCs w:val="18"/>
        </w:rPr>
        <w:t>y</w:t>
      </w:r>
      <w:r w:rsidRPr="00114498">
        <w:rPr>
          <w:rFonts w:asciiTheme="minorHAnsi" w:hAnsiTheme="minorHAnsi"/>
          <w:sz w:val="18"/>
          <w:szCs w:val="18"/>
        </w:rPr>
        <w:t>.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Ha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17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rac</w:t>
      </w:r>
      <w:r w:rsidRPr="00114498">
        <w:rPr>
          <w:rFonts w:asciiTheme="minorHAnsi" w:hAnsiTheme="minorHAnsi"/>
          <w:sz w:val="18"/>
          <w:szCs w:val="18"/>
        </w:rPr>
        <w:t>k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 xml:space="preserve">f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x</w:t>
      </w:r>
      <w:r w:rsidRPr="00114498">
        <w:rPr>
          <w:rFonts w:asciiTheme="minorHAnsi" w:hAnsiTheme="minorHAnsi"/>
          <w:spacing w:val="7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m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z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gu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tis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5"/>
          <w:sz w:val="18"/>
          <w:szCs w:val="18"/>
        </w:rPr>
        <w:t>ac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lit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4"/>
          <w:sz w:val="18"/>
          <w:szCs w:val="18"/>
        </w:rPr>
        <w:t>hils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st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 xml:space="preserve">s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fo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ls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po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on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4"/>
          <w:sz w:val="18"/>
          <w:szCs w:val="18"/>
        </w:rPr>
        <w:t>si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ss</w:t>
      </w:r>
      <w:r w:rsidRPr="00114498">
        <w:rPr>
          <w:rFonts w:asciiTheme="minorHAnsi" w:hAnsiTheme="minorHAnsi"/>
          <w:sz w:val="18"/>
          <w:szCs w:val="18"/>
        </w:rPr>
        <w:t>.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x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si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kn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le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lit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4"/>
          <w:sz w:val="18"/>
          <w:szCs w:val="18"/>
        </w:rPr>
        <w:t>st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y</w:t>
      </w:r>
      <w:r w:rsidRPr="00114498">
        <w:rPr>
          <w:rFonts w:asciiTheme="minorHAnsi" w:hAnsiTheme="minorHAnsi"/>
          <w:sz w:val="18"/>
          <w:szCs w:val="18"/>
        </w:rPr>
        <w:t>,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it</w:t>
      </w:r>
      <w:r w:rsidRPr="00114498">
        <w:rPr>
          <w:rFonts w:asciiTheme="minorHAnsi" w:hAnsiTheme="minorHAnsi"/>
          <w:spacing w:val="3"/>
          <w:sz w:val="18"/>
          <w:szCs w:val="18"/>
        </w:rPr>
        <w:t>’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w w:val="99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w w:val="99"/>
          <w:sz w:val="18"/>
          <w:szCs w:val="18"/>
        </w:rPr>
        <w:t>ra</w:t>
      </w:r>
      <w:r w:rsidRPr="00114498">
        <w:rPr>
          <w:rFonts w:asciiTheme="minorHAnsi" w:hAnsiTheme="minorHAnsi"/>
          <w:spacing w:val="3"/>
          <w:w w:val="99"/>
          <w:sz w:val="18"/>
          <w:szCs w:val="18"/>
        </w:rPr>
        <w:t>c</w:t>
      </w:r>
      <w:r w:rsidRPr="00114498">
        <w:rPr>
          <w:rFonts w:asciiTheme="minorHAnsi" w:hAnsiTheme="minorHAnsi"/>
          <w:spacing w:val="4"/>
          <w:w w:val="99"/>
          <w:sz w:val="18"/>
          <w:szCs w:val="18"/>
        </w:rPr>
        <w:t>t</w:t>
      </w:r>
      <w:r w:rsidRPr="00114498">
        <w:rPr>
          <w:rFonts w:asciiTheme="minorHAnsi" w:hAnsiTheme="minorHAnsi"/>
          <w:w w:val="99"/>
          <w:sz w:val="18"/>
          <w:szCs w:val="18"/>
        </w:rPr>
        <w:t>i</w:t>
      </w:r>
      <w:r w:rsidRPr="00114498">
        <w:rPr>
          <w:rFonts w:asciiTheme="minorHAnsi" w:hAnsiTheme="minorHAnsi"/>
          <w:spacing w:val="-2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ce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 xml:space="preserve">, </w:t>
      </w:r>
      <w:r w:rsidRPr="00114498">
        <w:rPr>
          <w:rFonts w:asciiTheme="minorHAnsi" w:hAnsiTheme="minorHAnsi"/>
          <w:spacing w:val="5"/>
          <w:sz w:val="18"/>
          <w:szCs w:val="18"/>
        </w:rPr>
        <w:t>re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4"/>
          <w:sz w:val="18"/>
          <w:szCs w:val="18"/>
        </w:rPr>
        <w:t>it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 xml:space="preserve">, 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y</w:t>
      </w:r>
      <w:r w:rsidRPr="00114498">
        <w:rPr>
          <w:rFonts w:asciiTheme="minorHAnsi" w:hAnsiTheme="minorHAnsi"/>
          <w:sz w:val="18"/>
          <w:szCs w:val="18"/>
        </w:rPr>
        <w:t>,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>it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y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ve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4"/>
          <w:sz w:val="18"/>
          <w:szCs w:val="18"/>
        </w:rPr>
        <w:t>sit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iss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0B11BE9B" w14:textId="77777777" w:rsidR="00DE63AC" w:rsidRPr="00114498" w:rsidRDefault="00114498">
      <w:pPr>
        <w:spacing w:before="77" w:line="270" w:lineRule="auto"/>
        <w:ind w:right="8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5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6"/>
          <w:sz w:val="18"/>
          <w:szCs w:val="18"/>
        </w:rPr>
        <w:t>oo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ch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ll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ng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pacing w:val="5"/>
          <w:sz w:val="18"/>
          <w:szCs w:val="18"/>
        </w:rPr>
        <w:t>er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p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>sit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,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4"/>
          <w:sz w:val="18"/>
          <w:szCs w:val="18"/>
        </w:rPr>
        <w:t>hi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m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x</w:t>
      </w:r>
      <w:r w:rsidRPr="00114498">
        <w:rPr>
          <w:rFonts w:asciiTheme="minorHAnsi" w:hAnsiTheme="minorHAnsi"/>
          <w:spacing w:val="4"/>
          <w:sz w:val="18"/>
          <w:szCs w:val="18"/>
        </w:rPr>
        <w:t>isti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pacing w:val="4"/>
          <w:sz w:val="18"/>
          <w:szCs w:val="18"/>
        </w:rPr>
        <w:t>ill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1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xp</w:t>
      </w:r>
      <w:r w:rsidRPr="00114498">
        <w:rPr>
          <w:rFonts w:asciiTheme="minorHAnsi" w:hAnsiTheme="minorHAnsi"/>
          <w:spacing w:val="5"/>
          <w:sz w:val="18"/>
          <w:szCs w:val="18"/>
        </w:rPr>
        <w:t>er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42CA0A1D" w14:textId="77777777" w:rsidR="00DE63AC" w:rsidRPr="00114498" w:rsidRDefault="00DE63AC">
      <w:pPr>
        <w:spacing w:before="4" w:line="240" w:lineRule="exact"/>
        <w:rPr>
          <w:rFonts w:asciiTheme="minorHAnsi" w:hAnsiTheme="minorHAnsi"/>
          <w:sz w:val="22"/>
          <w:szCs w:val="22"/>
        </w:rPr>
      </w:pPr>
    </w:p>
    <w:p w14:paraId="5BF2D127" w14:textId="77777777" w:rsidR="00DE63AC" w:rsidRPr="00114498" w:rsidRDefault="00114498">
      <w:pPr>
        <w:rPr>
          <w:rFonts w:asciiTheme="minorHAnsi" w:hAnsiTheme="minorHAnsi"/>
        </w:rPr>
      </w:pPr>
      <w:r w:rsidRPr="00114498">
        <w:rPr>
          <w:rFonts w:asciiTheme="minorHAnsi" w:hAnsiTheme="minorHAnsi"/>
          <w:spacing w:val="7"/>
        </w:rPr>
        <w:t>W</w:t>
      </w:r>
      <w:r w:rsidRPr="00114498">
        <w:rPr>
          <w:rFonts w:asciiTheme="minorHAnsi" w:hAnsiTheme="minorHAnsi"/>
          <w:spacing w:val="6"/>
        </w:rPr>
        <w:t>OR</w:t>
      </w:r>
      <w:r w:rsidRPr="00114498">
        <w:rPr>
          <w:rFonts w:asciiTheme="minorHAnsi" w:hAnsiTheme="minorHAnsi"/>
        </w:rPr>
        <w:t>K</w:t>
      </w:r>
      <w:r w:rsidRPr="00114498">
        <w:rPr>
          <w:rFonts w:asciiTheme="minorHAnsi" w:hAnsiTheme="minorHAnsi"/>
          <w:spacing w:val="16"/>
        </w:rPr>
        <w:t xml:space="preserve"> </w:t>
      </w:r>
      <w:r w:rsidRPr="00114498">
        <w:rPr>
          <w:rFonts w:asciiTheme="minorHAnsi" w:hAnsiTheme="minorHAnsi"/>
          <w:spacing w:val="6"/>
        </w:rPr>
        <w:t>E</w:t>
      </w:r>
      <w:r w:rsidRPr="00114498">
        <w:rPr>
          <w:rFonts w:asciiTheme="minorHAnsi" w:hAnsiTheme="minorHAnsi"/>
          <w:spacing w:val="8"/>
        </w:rPr>
        <w:t>X</w:t>
      </w:r>
      <w:r w:rsidRPr="00114498">
        <w:rPr>
          <w:rFonts w:asciiTheme="minorHAnsi" w:hAnsiTheme="minorHAnsi"/>
          <w:spacing w:val="7"/>
        </w:rPr>
        <w:t>P</w:t>
      </w:r>
      <w:r w:rsidRPr="00114498">
        <w:rPr>
          <w:rFonts w:asciiTheme="minorHAnsi" w:hAnsiTheme="minorHAnsi"/>
          <w:spacing w:val="9"/>
        </w:rPr>
        <w:t>ER</w:t>
      </w:r>
      <w:r w:rsidRPr="00114498">
        <w:rPr>
          <w:rFonts w:asciiTheme="minorHAnsi" w:hAnsiTheme="minorHAnsi"/>
          <w:spacing w:val="6"/>
        </w:rPr>
        <w:t>IE</w:t>
      </w:r>
      <w:r w:rsidRPr="00114498">
        <w:rPr>
          <w:rFonts w:asciiTheme="minorHAnsi" w:hAnsiTheme="minorHAnsi"/>
          <w:spacing w:val="8"/>
        </w:rPr>
        <w:t>N</w:t>
      </w:r>
      <w:r w:rsidRPr="00114498">
        <w:rPr>
          <w:rFonts w:asciiTheme="minorHAnsi" w:hAnsiTheme="minorHAnsi"/>
          <w:spacing w:val="6"/>
        </w:rPr>
        <w:t>C</w:t>
      </w:r>
      <w:r w:rsidRPr="00114498">
        <w:rPr>
          <w:rFonts w:asciiTheme="minorHAnsi" w:hAnsiTheme="minorHAnsi"/>
        </w:rPr>
        <w:t>E</w:t>
      </w:r>
    </w:p>
    <w:p w14:paraId="0D4E9E1C" w14:textId="77777777" w:rsidR="00DE63AC" w:rsidRPr="00114498" w:rsidRDefault="00DE63AC">
      <w:pPr>
        <w:spacing w:before="7" w:line="280" w:lineRule="exact"/>
        <w:rPr>
          <w:rFonts w:asciiTheme="minorHAnsi" w:hAnsiTheme="minorHAnsi"/>
          <w:sz w:val="24"/>
          <w:szCs w:val="24"/>
        </w:rPr>
      </w:pPr>
    </w:p>
    <w:p w14:paraId="1C1462F4" w14:textId="77777777" w:rsidR="00DE63AC" w:rsidRPr="00114498" w:rsidRDefault="00114498">
      <w:pPr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shi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n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ab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b/>
          <w:i/>
          <w:sz w:val="18"/>
          <w:szCs w:val="18"/>
        </w:rPr>
        <w:t>e</w:t>
      </w:r>
      <w:r w:rsidRPr="00114498">
        <w:rPr>
          <w:rFonts w:asciiTheme="minorHAnsi" w:hAnsiTheme="minorHAnsi"/>
          <w:b/>
          <w:i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ur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n</w:t>
      </w:r>
      <w:r w:rsidRPr="00114498">
        <w:rPr>
          <w:rFonts w:asciiTheme="minorHAnsi" w:hAnsiTheme="minorHAnsi"/>
          <w:b/>
          <w:i/>
          <w:sz w:val="18"/>
          <w:szCs w:val="18"/>
        </w:rPr>
        <w:t>t</w:t>
      </w:r>
      <w:r w:rsidRPr="00114498">
        <w:rPr>
          <w:rFonts w:asciiTheme="minorHAnsi" w:hAnsiTheme="minorHAnsi"/>
          <w:b/>
          <w:i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z w:val="18"/>
          <w:szCs w:val="18"/>
        </w:rPr>
        <w:t>–</w:t>
      </w:r>
      <w:r w:rsidRPr="00114498">
        <w:rPr>
          <w:rFonts w:asciiTheme="minorHAnsi" w:hAnsiTheme="minorHAnsi"/>
          <w:b/>
          <w:i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pacing w:val="-1"/>
          <w:sz w:val="18"/>
          <w:szCs w:val="18"/>
        </w:rPr>
        <w:t>C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ove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ntr</w:t>
      </w:r>
      <w:r w:rsidRPr="00114498">
        <w:rPr>
          <w:rFonts w:asciiTheme="minorHAnsi" w:hAnsiTheme="minorHAnsi"/>
          <w:b/>
          <w:i/>
          <w:sz w:val="18"/>
          <w:szCs w:val="18"/>
        </w:rPr>
        <w:t>y</w:t>
      </w:r>
    </w:p>
    <w:p w14:paraId="5524E8C1" w14:textId="77777777" w:rsidR="00DE63AC" w:rsidRPr="00114498" w:rsidRDefault="00114498">
      <w:pPr>
        <w:spacing w:line="240" w:lineRule="exact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"/>
        </w:rPr>
        <w:t>R</w:t>
      </w:r>
      <w:r w:rsidRPr="00114498">
        <w:rPr>
          <w:rFonts w:asciiTheme="minorHAnsi" w:hAnsiTheme="minorHAnsi"/>
          <w:spacing w:val="2"/>
        </w:rPr>
        <w:t>E</w:t>
      </w:r>
      <w:r w:rsidRPr="00114498">
        <w:rPr>
          <w:rFonts w:asciiTheme="minorHAnsi" w:hAnsiTheme="minorHAnsi"/>
        </w:rPr>
        <w:t>S</w:t>
      </w:r>
      <w:r w:rsidRPr="00114498">
        <w:rPr>
          <w:rFonts w:asciiTheme="minorHAnsi" w:hAnsiTheme="minorHAnsi"/>
          <w:spacing w:val="-13"/>
        </w:rPr>
        <w:t>T</w:t>
      </w:r>
      <w:r w:rsidRPr="00114498">
        <w:rPr>
          <w:rFonts w:asciiTheme="minorHAnsi" w:hAnsiTheme="minorHAnsi"/>
          <w:spacing w:val="2"/>
        </w:rPr>
        <w:t>A</w:t>
      </w:r>
      <w:r w:rsidRPr="00114498">
        <w:rPr>
          <w:rFonts w:asciiTheme="minorHAnsi" w:hAnsiTheme="minorHAnsi"/>
          <w:spacing w:val="1"/>
        </w:rPr>
        <w:t>URA</w:t>
      </w:r>
      <w:r w:rsidRPr="00114498">
        <w:rPr>
          <w:rFonts w:asciiTheme="minorHAnsi" w:hAnsiTheme="minorHAnsi"/>
          <w:spacing w:val="-1"/>
        </w:rPr>
        <w:t>N</w:t>
      </w:r>
      <w:r w:rsidRPr="00114498">
        <w:rPr>
          <w:rFonts w:asciiTheme="minorHAnsi" w:hAnsiTheme="minorHAnsi"/>
        </w:rPr>
        <w:t>T</w:t>
      </w:r>
      <w:r w:rsidRPr="00114498">
        <w:rPr>
          <w:rFonts w:asciiTheme="minorHAnsi" w:hAnsiTheme="minorHAnsi"/>
          <w:spacing w:val="2"/>
        </w:rPr>
        <w:t xml:space="preserve"> </w:t>
      </w:r>
      <w:r w:rsidRPr="00114498">
        <w:rPr>
          <w:rFonts w:asciiTheme="minorHAnsi" w:hAnsiTheme="minorHAnsi"/>
          <w:spacing w:val="3"/>
        </w:rPr>
        <w:t>M</w:t>
      </w:r>
      <w:r w:rsidRPr="00114498">
        <w:rPr>
          <w:rFonts w:asciiTheme="minorHAnsi" w:hAnsiTheme="minorHAnsi"/>
          <w:spacing w:val="1"/>
        </w:rPr>
        <w:t>ANA</w:t>
      </w:r>
      <w:r w:rsidRPr="00114498">
        <w:rPr>
          <w:rFonts w:asciiTheme="minorHAnsi" w:hAnsiTheme="minorHAnsi"/>
          <w:spacing w:val="-1"/>
        </w:rPr>
        <w:t>G</w:t>
      </w:r>
      <w:r w:rsidRPr="00114498">
        <w:rPr>
          <w:rFonts w:asciiTheme="minorHAnsi" w:hAnsiTheme="minorHAnsi"/>
          <w:spacing w:val="2"/>
        </w:rPr>
        <w:t>E</w:t>
      </w:r>
      <w:r w:rsidRPr="00114498">
        <w:rPr>
          <w:rFonts w:asciiTheme="minorHAnsi" w:hAnsiTheme="minorHAnsi"/>
        </w:rPr>
        <w:t xml:space="preserve">R        </w:t>
      </w:r>
      <w:r w:rsidRPr="00114498">
        <w:rPr>
          <w:rFonts w:asciiTheme="minorHAnsi" w:hAnsiTheme="minorHAnsi"/>
          <w:spacing w:val="30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J</w:t>
      </w:r>
      <w:r w:rsidRPr="00114498">
        <w:rPr>
          <w:rFonts w:asciiTheme="minorHAnsi" w:hAnsiTheme="minorHAnsi"/>
          <w:spacing w:val="1"/>
          <w:sz w:val="18"/>
          <w:szCs w:val="18"/>
        </w:rPr>
        <w:t>un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2</w:t>
      </w:r>
      <w:r w:rsidRPr="00114498">
        <w:rPr>
          <w:rFonts w:asciiTheme="minorHAnsi" w:hAnsiTheme="minorHAnsi"/>
          <w:spacing w:val="4"/>
          <w:sz w:val="18"/>
          <w:szCs w:val="18"/>
        </w:rPr>
        <w:t>0</w:t>
      </w:r>
      <w:r w:rsidRPr="00114498">
        <w:rPr>
          <w:rFonts w:asciiTheme="minorHAnsi" w:hAnsiTheme="minorHAnsi"/>
          <w:spacing w:val="1"/>
          <w:sz w:val="18"/>
          <w:szCs w:val="18"/>
        </w:rPr>
        <w:t>0</w:t>
      </w:r>
      <w:r w:rsidRPr="00114498">
        <w:rPr>
          <w:rFonts w:asciiTheme="minorHAnsi" w:hAnsiTheme="minorHAnsi"/>
          <w:sz w:val="18"/>
          <w:szCs w:val="18"/>
        </w:rPr>
        <w:t>8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 xml:space="preserve">- </w:t>
      </w:r>
      <w:r w:rsidRPr="00114498">
        <w:rPr>
          <w:rFonts w:asciiTheme="minorHAnsi" w:hAnsiTheme="minorHAnsi"/>
          <w:spacing w:val="4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re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</w:p>
    <w:p w14:paraId="04022436" w14:textId="77777777" w:rsidR="00DE63AC" w:rsidRPr="00114498" w:rsidRDefault="00DE63AC">
      <w:pPr>
        <w:spacing w:before="11" w:line="220" w:lineRule="exact"/>
        <w:rPr>
          <w:rFonts w:asciiTheme="minorHAnsi" w:hAnsiTheme="minorHAnsi"/>
        </w:rPr>
      </w:pPr>
    </w:p>
    <w:p w14:paraId="6133D4E7" w14:textId="77777777" w:rsidR="00DE63AC" w:rsidRPr="00114498" w:rsidRDefault="00114498">
      <w:pPr>
        <w:spacing w:line="270" w:lineRule="auto"/>
        <w:ind w:right="305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5"/>
          <w:sz w:val="18"/>
          <w:szCs w:val="18"/>
        </w:rPr>
        <w:t>Ma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 a</w:t>
      </w:r>
      <w:r w:rsidRPr="00114498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re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5"/>
          <w:sz w:val="18"/>
          <w:szCs w:val="18"/>
        </w:rPr>
        <w:t>ra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&amp;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 xml:space="preserve">g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>ll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>st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z w:val="18"/>
          <w:szCs w:val="18"/>
        </w:rPr>
        <w:t xml:space="preserve">y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x</w:t>
      </w:r>
      <w:r w:rsidRPr="00114498">
        <w:rPr>
          <w:rFonts w:asciiTheme="minorHAnsi" w:hAnsiTheme="minorHAnsi"/>
          <w:spacing w:val="7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m</w:t>
      </w:r>
      <w:r w:rsidRPr="00114498">
        <w:rPr>
          <w:rFonts w:asciiTheme="minorHAnsi" w:hAnsiTheme="minorHAnsi"/>
          <w:spacing w:val="4"/>
          <w:sz w:val="18"/>
          <w:szCs w:val="18"/>
        </w:rPr>
        <w:t>isi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for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ce</w:t>
      </w:r>
      <w:r w:rsidRPr="00114498">
        <w:rPr>
          <w:rFonts w:asciiTheme="minorHAnsi" w:hAnsiTheme="minorHAnsi"/>
          <w:sz w:val="18"/>
          <w:szCs w:val="18"/>
        </w:rPr>
        <w:t>.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ls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si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ff</w:t>
      </w:r>
      <w:r w:rsidRPr="00114498">
        <w:rPr>
          <w:rFonts w:asciiTheme="minorHAnsi" w:hAnsiTheme="minorHAnsi"/>
          <w:spacing w:val="5"/>
          <w:sz w:val="18"/>
          <w:szCs w:val="18"/>
        </w:rPr>
        <w:t>ec</w:t>
      </w:r>
      <w:r w:rsidRPr="00114498">
        <w:rPr>
          <w:rFonts w:asciiTheme="minorHAnsi" w:hAnsiTheme="minorHAnsi"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 xml:space="preserve">,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pacing w:val="7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 xml:space="preserve">g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5"/>
          <w:sz w:val="18"/>
          <w:szCs w:val="18"/>
        </w:rPr>
        <w:t>ra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ea</w:t>
      </w:r>
      <w:r w:rsidRPr="00114498">
        <w:rPr>
          <w:rFonts w:asciiTheme="minorHAnsi" w:hAnsiTheme="minorHAnsi"/>
          <w:sz w:val="18"/>
          <w:szCs w:val="18"/>
        </w:rPr>
        <w:t>m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pr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xc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5"/>
          <w:sz w:val="18"/>
          <w:szCs w:val="18"/>
        </w:rPr>
        <w:t>l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1C7B7EFB" w14:textId="77777777" w:rsidR="00DE63AC" w:rsidRPr="00114498" w:rsidRDefault="00DE63AC">
      <w:pPr>
        <w:spacing w:before="3" w:line="260" w:lineRule="exact"/>
        <w:rPr>
          <w:rFonts w:asciiTheme="minorHAnsi" w:hAnsiTheme="minorHAnsi"/>
          <w:sz w:val="24"/>
          <w:szCs w:val="24"/>
        </w:rPr>
      </w:pPr>
    </w:p>
    <w:p w14:paraId="48C32D96" w14:textId="77777777" w:rsidR="00DE63AC" w:rsidRPr="00114498" w:rsidRDefault="00114498">
      <w:pPr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Du</w:t>
      </w:r>
      <w:r w:rsidRPr="00114498">
        <w:rPr>
          <w:rFonts w:asciiTheme="minorHAnsi" w:hAnsiTheme="minorHAnsi"/>
          <w:b/>
          <w:i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b/>
          <w:i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s</w:t>
      </w:r>
      <w:r w:rsidRPr="00114498">
        <w:rPr>
          <w:rFonts w:asciiTheme="minorHAnsi" w:hAnsiTheme="minorHAnsi"/>
          <w:i/>
          <w:sz w:val="18"/>
          <w:szCs w:val="18"/>
        </w:rPr>
        <w:t>:</w:t>
      </w:r>
    </w:p>
    <w:p w14:paraId="02B8BB7F" w14:textId="77777777" w:rsidR="00DE63AC" w:rsidRPr="00114498" w:rsidRDefault="00114498">
      <w:pPr>
        <w:spacing w:before="29" w:line="272" w:lineRule="auto"/>
        <w:ind w:left="194" w:right="174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3"/>
          <w:sz w:val="18"/>
          <w:szCs w:val="18"/>
        </w:rPr>
        <w:t>En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>ard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b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3"/>
          <w:sz w:val="18"/>
          <w:szCs w:val="18"/>
        </w:rPr>
        <w:t>er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ce</w:t>
      </w:r>
      <w:r w:rsidRPr="00114498">
        <w:rPr>
          <w:rFonts w:asciiTheme="minorHAnsi" w:hAnsiTheme="minorHAnsi"/>
          <w:sz w:val="18"/>
          <w:szCs w:val="18"/>
        </w:rPr>
        <w:t xml:space="preserve">. </w:t>
      </w:r>
      <w:r w:rsidRPr="00114498">
        <w:rPr>
          <w:rFonts w:asciiTheme="minorHAnsi" w:hAnsiTheme="minorHAnsi"/>
          <w:spacing w:val="2"/>
          <w:sz w:val="18"/>
          <w:szCs w:val="18"/>
        </w:rPr>
        <w:t>K</w:t>
      </w:r>
      <w:r w:rsidRPr="00114498">
        <w:rPr>
          <w:rFonts w:asciiTheme="minorHAnsi" w:hAnsiTheme="minorHAnsi"/>
          <w:spacing w:val="3"/>
          <w:sz w:val="18"/>
          <w:szCs w:val="18"/>
        </w:rPr>
        <w:t>eep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con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ro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abo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co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03FDAF1D" w14:textId="77777777" w:rsidR="00DE63AC" w:rsidRPr="00114498" w:rsidRDefault="00114498">
      <w:pPr>
        <w:spacing w:line="220" w:lineRule="exact"/>
        <w:ind w:left="192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-1"/>
          <w:sz w:val="18"/>
          <w:szCs w:val="18"/>
        </w:rPr>
        <w:t>u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He</w:t>
      </w:r>
      <w:r w:rsidRPr="00114498">
        <w:rPr>
          <w:rFonts w:asciiTheme="minorHAnsi" w:hAnsiTheme="minorHAnsi"/>
          <w:spacing w:val="1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&amp;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Sa</w:t>
      </w:r>
      <w:r w:rsidRPr="00114498">
        <w:rPr>
          <w:rFonts w:asciiTheme="minorHAnsi" w:hAnsiTheme="minorHAnsi"/>
          <w:spacing w:val="-2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also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-1"/>
          <w:sz w:val="18"/>
          <w:szCs w:val="18"/>
        </w:rPr>
        <w:t>yg</w:t>
      </w:r>
      <w:r w:rsidRPr="00114498">
        <w:rPr>
          <w:rFonts w:asciiTheme="minorHAnsi" w:hAnsiTheme="minorHAnsi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e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pro</w:t>
      </w:r>
      <w:r w:rsidRPr="00114498">
        <w:rPr>
          <w:rFonts w:asciiTheme="minorHAnsi" w:hAnsiTheme="minorHAnsi"/>
          <w:sz w:val="18"/>
          <w:szCs w:val="18"/>
        </w:rPr>
        <w:t>c</w:t>
      </w:r>
      <w:r w:rsidRPr="00114498">
        <w:rPr>
          <w:rFonts w:asciiTheme="minorHAnsi" w:hAnsiTheme="minorHAnsi"/>
          <w:spacing w:val="1"/>
          <w:sz w:val="18"/>
          <w:szCs w:val="18"/>
        </w:rPr>
        <w:t>ed</w:t>
      </w:r>
      <w:r w:rsidRPr="00114498">
        <w:rPr>
          <w:rFonts w:asciiTheme="minorHAnsi" w:hAnsiTheme="minorHAnsi"/>
          <w:spacing w:val="-1"/>
          <w:sz w:val="18"/>
          <w:szCs w:val="18"/>
        </w:rPr>
        <w:t>u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es</w:t>
      </w:r>
      <w:r w:rsidRPr="00114498">
        <w:rPr>
          <w:rFonts w:asciiTheme="minorHAnsi" w:hAnsiTheme="minorHAnsi"/>
          <w:spacing w:val="-9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&amp;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s</w:t>
      </w:r>
      <w:r w:rsidRPr="00114498">
        <w:rPr>
          <w:rFonts w:asciiTheme="minorHAnsi" w:hAnsiTheme="minorHAnsi"/>
          <w:sz w:val="18"/>
          <w:szCs w:val="18"/>
        </w:rPr>
        <w:t>ta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rd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-4"/>
          <w:sz w:val="18"/>
          <w:szCs w:val="18"/>
        </w:rPr>
        <w:t>m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ta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363392F3" w14:textId="77777777" w:rsidR="00DE63AC" w:rsidRPr="00114498" w:rsidRDefault="00114498">
      <w:pPr>
        <w:spacing w:before="29"/>
        <w:ind w:left="19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2"/>
          <w:sz w:val="18"/>
          <w:szCs w:val="18"/>
        </w:rPr>
        <w:t>H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i</w:t>
      </w:r>
      <w:r w:rsidRPr="00114498">
        <w:rPr>
          <w:rFonts w:asciiTheme="minorHAnsi" w:hAnsiTheme="minorHAnsi"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-</w:t>
      </w:r>
      <w:r w:rsidRPr="00114498">
        <w:rPr>
          <w:rFonts w:asciiTheme="minorHAnsi" w:hAnsiTheme="minorHAnsi"/>
          <w:spacing w:val="3"/>
          <w:sz w:val="18"/>
          <w:szCs w:val="18"/>
        </w:rPr>
        <w:t>dep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le</w:t>
      </w:r>
      <w:r w:rsidRPr="00114498">
        <w:rPr>
          <w:rFonts w:asciiTheme="minorHAnsi" w:hAnsiTheme="minorHAnsi"/>
          <w:spacing w:val="3"/>
          <w:sz w:val="18"/>
          <w:szCs w:val="18"/>
        </w:rPr>
        <w:t>d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a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nu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73995393" w14:textId="77777777" w:rsidR="00DE63AC" w:rsidRPr="00114498" w:rsidRDefault="00114498">
      <w:pPr>
        <w:spacing w:before="31" w:line="270" w:lineRule="auto"/>
        <w:ind w:left="194" w:right="1342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b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rec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 xml:space="preserve">,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ra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 &amp;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uran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z w:val="18"/>
          <w:szCs w:val="18"/>
        </w:rPr>
        <w:t xml:space="preserve">. </w:t>
      </w:r>
      <w:r w:rsidRPr="00114498">
        <w:rPr>
          <w:rFonts w:asciiTheme="minorHAnsi" w:hAnsiTheme="minorHAnsi"/>
          <w:spacing w:val="3"/>
          <w:sz w:val="18"/>
          <w:szCs w:val="18"/>
        </w:rPr>
        <w:t>De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 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 xml:space="preserve">h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cu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5C28211E" w14:textId="77777777" w:rsidR="00DE63AC" w:rsidRPr="00114498" w:rsidRDefault="00114498">
      <w:pPr>
        <w:ind w:left="19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3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x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4"/>
          <w:sz w:val="18"/>
          <w:szCs w:val="18"/>
        </w:rPr>
        <w:t>isi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b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4"/>
          <w:sz w:val="18"/>
          <w:szCs w:val="18"/>
        </w:rPr>
        <w:t>si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ppor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ti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dr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0A8B5956" w14:textId="77777777" w:rsidR="00DE63AC" w:rsidRPr="00114498" w:rsidRDefault="00114498">
      <w:pPr>
        <w:spacing w:before="31" w:line="270" w:lineRule="auto"/>
        <w:ind w:left="197" w:right="958" w:hanging="2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m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3"/>
          <w:sz w:val="18"/>
          <w:szCs w:val="18"/>
        </w:rPr>
        <w:t>un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ca</w:t>
      </w:r>
      <w:r w:rsidRPr="00114498">
        <w:rPr>
          <w:rFonts w:asciiTheme="minorHAnsi" w:hAnsiTheme="minorHAnsi"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7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 xml:space="preserve">h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pacing w:val="2"/>
          <w:sz w:val="18"/>
          <w:szCs w:val="18"/>
        </w:rPr>
        <w:t>it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ff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1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ce</w:t>
      </w:r>
      <w:r w:rsidRPr="00114498">
        <w:rPr>
          <w:rFonts w:asciiTheme="minorHAnsi" w:hAnsiTheme="minorHAnsi"/>
          <w:sz w:val="18"/>
          <w:szCs w:val="18"/>
        </w:rPr>
        <w:t>. A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ec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1EEEFF20" w14:textId="77777777" w:rsidR="00DE63AC" w:rsidRPr="00114498" w:rsidRDefault="00114498">
      <w:pPr>
        <w:spacing w:before="1" w:line="272" w:lineRule="auto"/>
        <w:ind w:left="194" w:right="1649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3"/>
          <w:sz w:val="18"/>
          <w:szCs w:val="18"/>
        </w:rPr>
        <w:t>L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is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 xml:space="preserve">h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H</w:t>
      </w:r>
      <w:r w:rsidRPr="00114498">
        <w:rPr>
          <w:rFonts w:asciiTheme="minorHAnsi" w:hAnsiTheme="minorHAnsi"/>
          <w:spacing w:val="3"/>
          <w:sz w:val="18"/>
          <w:szCs w:val="18"/>
        </w:rPr>
        <w:t>ea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C</w:t>
      </w:r>
      <w:r w:rsidRPr="00114498">
        <w:rPr>
          <w:rFonts w:asciiTheme="minorHAnsi" w:hAnsiTheme="minorHAnsi"/>
          <w:spacing w:val="3"/>
          <w:sz w:val="18"/>
          <w:szCs w:val="18"/>
        </w:rPr>
        <w:t>he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3"/>
          <w:sz w:val="18"/>
          <w:szCs w:val="18"/>
        </w:rPr>
        <w:t>u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d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p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z w:val="18"/>
          <w:szCs w:val="18"/>
        </w:rPr>
        <w:t xml:space="preserve">. </w:t>
      </w:r>
      <w:r w:rsidRPr="00114498">
        <w:rPr>
          <w:rFonts w:asciiTheme="minorHAnsi" w:hAnsiTheme="minorHAnsi"/>
          <w:spacing w:val="5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ee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bo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k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ng</w:t>
      </w:r>
      <w:r w:rsidRPr="00114498">
        <w:rPr>
          <w:rFonts w:asciiTheme="minorHAnsi" w:hAnsiTheme="minorHAnsi"/>
          <w:sz w:val="18"/>
          <w:szCs w:val="18"/>
        </w:rPr>
        <w:t>s &amp;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ti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51BE4205" w14:textId="77777777" w:rsidR="00DE63AC" w:rsidRPr="00114498" w:rsidRDefault="00114498">
      <w:pPr>
        <w:spacing w:line="220" w:lineRule="exact"/>
        <w:ind w:left="19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2"/>
          <w:sz w:val="18"/>
          <w:szCs w:val="18"/>
        </w:rPr>
        <w:t>O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da</w:t>
      </w:r>
      <w:r w:rsidRPr="00114498">
        <w:rPr>
          <w:rFonts w:asciiTheme="minorHAnsi" w:hAnsiTheme="minorHAnsi"/>
          <w:spacing w:val="4"/>
          <w:sz w:val="18"/>
          <w:szCs w:val="18"/>
        </w:rPr>
        <w:t>il</w:t>
      </w:r>
      <w:r w:rsidRPr="00114498">
        <w:rPr>
          <w:rFonts w:asciiTheme="minorHAnsi" w:hAnsiTheme="minorHAnsi"/>
          <w:sz w:val="18"/>
          <w:szCs w:val="18"/>
        </w:rPr>
        <w:t xml:space="preserve">y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w</w:t>
      </w:r>
      <w:r w:rsidRPr="00114498">
        <w:rPr>
          <w:rFonts w:asciiTheme="minorHAnsi" w:hAnsiTheme="minorHAnsi"/>
          <w:spacing w:val="3"/>
          <w:sz w:val="18"/>
          <w:szCs w:val="18"/>
        </w:rPr>
        <w:t>eek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ro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’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f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0AF79A07" w14:textId="77777777" w:rsidR="00DE63AC" w:rsidRPr="00114498" w:rsidRDefault="00114498">
      <w:pPr>
        <w:spacing w:before="29"/>
        <w:ind w:left="19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4"/>
          <w:sz w:val="18"/>
          <w:szCs w:val="18"/>
        </w:rPr>
        <w:t>P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1"/>
          <w:sz w:val="18"/>
          <w:szCs w:val="18"/>
        </w:rPr>
        <w:t>k</w:t>
      </w:r>
      <w:r w:rsidRPr="00114498">
        <w:rPr>
          <w:rFonts w:asciiTheme="minorHAnsi" w:hAnsiTheme="minorHAnsi"/>
          <w:sz w:val="18"/>
          <w:szCs w:val="18"/>
        </w:rPr>
        <w:t>,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8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 xml:space="preserve">s 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2"/>
          <w:sz w:val="18"/>
          <w:szCs w:val="18"/>
        </w:rPr>
        <w:t>ti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b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wi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 xml:space="preserve">h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ra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2"/>
          <w:sz w:val="18"/>
          <w:szCs w:val="18"/>
        </w:rPr>
        <w:t>li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s</w:t>
      </w:r>
    </w:p>
    <w:p w14:paraId="57DCBAB6" w14:textId="77777777" w:rsidR="00DE63AC" w:rsidRPr="00114498" w:rsidRDefault="00114498">
      <w:pPr>
        <w:spacing w:before="31"/>
        <w:ind w:left="197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b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 xml:space="preserve">y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cre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e a</w:t>
      </w:r>
      <w:r w:rsidRPr="00114498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ea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a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3"/>
          <w:sz w:val="18"/>
          <w:szCs w:val="18"/>
        </w:rPr>
        <w:t>er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&amp;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b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ti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h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49F3AC7C" w14:textId="77777777" w:rsidR="00DE63AC" w:rsidRPr="00114498" w:rsidRDefault="00114498">
      <w:pPr>
        <w:spacing w:before="29" w:line="543" w:lineRule="auto"/>
        <w:ind w:right="161" w:firstLine="19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z w:val="18"/>
          <w:szCs w:val="18"/>
        </w:rPr>
        <w:pict w14:anchorId="0EC6BBDA">
          <v:group id="_x0000_s1035" style="position:absolute;left:0;text-align:left;margin-left:214.25pt;margin-top:-181.25pt;width:9.1pt;height:194.3pt;z-index:-251659776;mso-position-horizontal-relative:page" coordorigin="4285,-3625" coordsize="182,3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285;top:-3625;width:182;height:245">
              <v:imagedata r:id="rId6" o:title=""/>
            </v:shape>
            <v:shape id="_x0000_s1049" type="#_x0000_t75" style="position:absolute;left:4285;top:-3363;width:182;height:245">
              <v:imagedata r:id="rId6" o:title=""/>
            </v:shape>
            <v:shape id="_x0000_s1048" type="#_x0000_t75" style="position:absolute;left:4285;top:-3104;width:182;height:245">
              <v:imagedata r:id="rId6" o:title=""/>
            </v:shape>
            <v:shape id="_x0000_s1047" type="#_x0000_t75" style="position:absolute;left:4285;top:-2845;width:182;height:245">
              <v:imagedata r:id="rId6" o:title=""/>
            </v:shape>
            <v:shape id="_x0000_s1046" type="#_x0000_t75" style="position:absolute;left:4285;top:-2583;width:182;height:245">
              <v:imagedata r:id="rId6" o:title=""/>
            </v:shape>
            <v:shape id="_x0000_s1045" type="#_x0000_t75" style="position:absolute;left:4285;top:-2323;width:182;height:245">
              <v:imagedata r:id="rId6" o:title=""/>
            </v:shape>
            <v:shape id="_x0000_s1044" type="#_x0000_t75" style="position:absolute;left:4285;top:-2064;width:182;height:245">
              <v:imagedata r:id="rId6" o:title=""/>
            </v:shape>
            <v:shape id="_x0000_s1043" type="#_x0000_t75" style="position:absolute;left:4285;top:-1803;width:182;height:245">
              <v:imagedata r:id="rId6" o:title=""/>
            </v:shape>
            <v:shape id="_x0000_s1042" type="#_x0000_t75" style="position:absolute;left:4285;top:-1543;width:182;height:245">
              <v:imagedata r:id="rId6" o:title=""/>
            </v:shape>
            <v:shape id="_x0000_s1041" type="#_x0000_t75" style="position:absolute;left:4285;top:-1284;width:182;height:245">
              <v:imagedata r:id="rId6" o:title=""/>
            </v:shape>
            <v:shape id="_x0000_s1040" type="#_x0000_t75" style="position:absolute;left:4285;top:-1023;width:182;height:245">
              <v:imagedata r:id="rId6" o:title=""/>
            </v:shape>
            <v:shape id="_x0000_s1039" type="#_x0000_t75" style="position:absolute;left:4285;top:-763;width:182;height:245">
              <v:imagedata r:id="rId6" o:title=""/>
            </v:shape>
            <v:shape id="_x0000_s1038" type="#_x0000_t75" style="position:absolute;left:4285;top:-504;width:182;height:245">
              <v:imagedata r:id="rId6" o:title=""/>
            </v:shape>
            <v:shape id="_x0000_s1037" type="#_x0000_t75" style="position:absolute;left:4285;top:-243;width:182;height:245">
              <v:imagedata r:id="rId6" o:title=""/>
            </v:shape>
            <v:shape id="_x0000_s1036" type="#_x0000_t75" style="position:absolute;left:4285;top:17;width:182;height:245">
              <v:imagedata r:id="rId6" o:title=""/>
            </v:shape>
            <w10:wrap anchorx="page"/>
          </v:group>
        </w:pict>
      </w:r>
      <w:r w:rsidRPr="00114498">
        <w:rPr>
          <w:rFonts w:asciiTheme="minorHAnsi" w:hAnsiTheme="minorHAnsi"/>
          <w:sz w:val="18"/>
          <w:szCs w:val="18"/>
        </w:rPr>
        <w:pict w14:anchorId="792163EC">
          <v:group id="_x0000_s1028" style="position:absolute;left:0;text-align:left;margin-left:214.25pt;margin-top:52.8pt;width:9.1pt;height:77.3pt;z-index:-251658752;mso-position-horizontal-relative:page" coordorigin="4285,1056" coordsize="182,1546">
            <v:shape id="_x0000_s1034" type="#_x0000_t75" style="position:absolute;left:4285;top:1056;width:182;height:245">
              <v:imagedata r:id="rId6" o:title=""/>
            </v:shape>
            <v:shape id="_x0000_s1033" type="#_x0000_t75" style="position:absolute;left:4285;top:1318;width:182;height:245">
              <v:imagedata r:id="rId6" o:title=""/>
            </v:shape>
            <v:shape id="_x0000_s1032" type="#_x0000_t75" style="position:absolute;left:4285;top:1577;width:182;height:245">
              <v:imagedata r:id="rId6" o:title=""/>
            </v:shape>
            <v:shape id="_x0000_s1031" type="#_x0000_t75" style="position:absolute;left:4285;top:1836;width:182;height:245">
              <v:imagedata r:id="rId6" o:title=""/>
            </v:shape>
            <v:shape id="_x0000_s1030" type="#_x0000_t75" style="position:absolute;left:4285;top:2098;width:182;height:245">
              <v:imagedata r:id="rId6" o:title=""/>
            </v:shape>
            <v:shape id="_x0000_s1029" type="#_x0000_t75" style="position:absolute;left:4285;top:2357;width:182;height:245">
              <v:imagedata r:id="rId6" o:title=""/>
            </v:shape>
            <w10:wrap anchorx="page"/>
          </v:group>
        </w:pict>
      </w:r>
      <w:r w:rsidRPr="00114498">
        <w:rPr>
          <w:rFonts w:asciiTheme="minorHAnsi" w:hAnsiTheme="minorHAnsi"/>
          <w:spacing w:val="3"/>
          <w:sz w:val="18"/>
          <w:szCs w:val="18"/>
        </w:rPr>
        <w:t>Mon</w:t>
      </w:r>
      <w:r w:rsidRPr="00114498">
        <w:rPr>
          <w:rFonts w:asciiTheme="minorHAnsi" w:hAnsiTheme="minorHAnsi"/>
          <w:spacing w:val="2"/>
          <w:sz w:val="18"/>
          <w:szCs w:val="18"/>
        </w:rPr>
        <w:t>it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 xml:space="preserve">s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he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6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ti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 xml:space="preserve">g 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repo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r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4"/>
          <w:sz w:val="18"/>
          <w:szCs w:val="18"/>
        </w:rPr>
        <w:t>n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 xml:space="preserve">. </w:t>
      </w:r>
      <w:r w:rsidRPr="00114498">
        <w:rPr>
          <w:rFonts w:asciiTheme="minorHAnsi" w:hAnsiTheme="minorHAnsi"/>
          <w:spacing w:val="2"/>
          <w:sz w:val="18"/>
          <w:szCs w:val="18"/>
        </w:rPr>
        <w:t>K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SK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LL</w:t>
      </w:r>
      <w:r w:rsidRPr="00114498">
        <w:rPr>
          <w:rFonts w:asciiTheme="minorHAnsi" w:hAnsiTheme="minorHAnsi"/>
          <w:sz w:val="18"/>
          <w:szCs w:val="18"/>
        </w:rPr>
        <w:t xml:space="preserve">S </w:t>
      </w:r>
      <w:r w:rsidRPr="00114498">
        <w:rPr>
          <w:rFonts w:asciiTheme="minorHAnsi" w:hAnsiTheme="minorHAnsi"/>
          <w:spacing w:val="2"/>
          <w:sz w:val="18"/>
          <w:szCs w:val="18"/>
        </w:rPr>
        <w:t>AN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C</w:t>
      </w:r>
      <w:r w:rsidRPr="00114498">
        <w:rPr>
          <w:rFonts w:asciiTheme="minorHAnsi" w:hAnsiTheme="minorHAnsi"/>
          <w:spacing w:val="2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M</w:t>
      </w:r>
      <w:r w:rsidRPr="00114498">
        <w:rPr>
          <w:rFonts w:asciiTheme="minorHAnsi" w:hAnsiTheme="minorHAnsi"/>
          <w:spacing w:val="4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sz w:val="18"/>
          <w:szCs w:val="18"/>
        </w:rPr>
        <w:t>ET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C</w:t>
      </w:r>
      <w:r w:rsidRPr="00114498">
        <w:rPr>
          <w:rFonts w:asciiTheme="minorHAnsi" w:hAnsiTheme="minorHAnsi"/>
          <w:spacing w:val="3"/>
          <w:sz w:val="18"/>
          <w:szCs w:val="18"/>
        </w:rPr>
        <w:t>IE</w:t>
      </w:r>
      <w:r w:rsidRPr="00114498">
        <w:rPr>
          <w:rFonts w:asciiTheme="minorHAnsi" w:hAnsiTheme="minorHAnsi"/>
          <w:sz w:val="18"/>
          <w:szCs w:val="18"/>
        </w:rPr>
        <w:t>S</w:t>
      </w:r>
    </w:p>
    <w:p w14:paraId="242CFF1E" w14:textId="77777777" w:rsidR="00DE63AC" w:rsidRPr="00114498" w:rsidRDefault="00114498">
      <w:pPr>
        <w:spacing w:before="8"/>
        <w:ind w:left="192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z w:val="18"/>
          <w:szCs w:val="18"/>
        </w:rPr>
        <w:t>Str</w:t>
      </w:r>
      <w:r w:rsidRPr="00114498">
        <w:rPr>
          <w:rFonts w:asciiTheme="minorHAnsi" w:hAnsiTheme="minorHAnsi"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-1"/>
          <w:sz w:val="18"/>
          <w:szCs w:val="18"/>
        </w:rPr>
        <w:t>m</w:t>
      </w:r>
      <w:r w:rsidRPr="00114498">
        <w:rPr>
          <w:rFonts w:asciiTheme="minorHAnsi" w:hAnsiTheme="minorHAnsi"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-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ati</w:t>
      </w:r>
      <w:r w:rsidRPr="00114498">
        <w:rPr>
          <w:rFonts w:asciiTheme="minorHAnsi" w:hAnsiTheme="minorHAnsi"/>
          <w:spacing w:val="2"/>
          <w:sz w:val="18"/>
          <w:szCs w:val="18"/>
        </w:rPr>
        <w:t>o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al</w:t>
      </w:r>
      <w:r w:rsidRPr="00114498">
        <w:rPr>
          <w:rFonts w:asciiTheme="minorHAnsi" w:hAnsiTheme="minorHAnsi"/>
          <w:spacing w:val="-10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-2"/>
          <w:sz w:val="18"/>
          <w:szCs w:val="18"/>
        </w:rPr>
        <w:t>f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-1"/>
          <w:sz w:val="18"/>
          <w:szCs w:val="18"/>
        </w:rPr>
        <w:t>u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ial</w:t>
      </w:r>
      <w:r w:rsidRPr="00114498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p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op</w:t>
      </w:r>
      <w:r w:rsidRPr="00114498">
        <w:rPr>
          <w:rFonts w:asciiTheme="minorHAnsi" w:hAnsiTheme="minorHAnsi"/>
          <w:sz w:val="18"/>
          <w:szCs w:val="18"/>
        </w:rPr>
        <w:t>le</w:t>
      </w:r>
      <w:r w:rsidRPr="00114498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-1"/>
          <w:sz w:val="18"/>
          <w:szCs w:val="18"/>
        </w:rPr>
        <w:t>sk</w:t>
      </w:r>
      <w:r w:rsidRPr="00114498">
        <w:rPr>
          <w:rFonts w:asciiTheme="minorHAnsi" w:hAnsiTheme="minorHAnsi"/>
          <w:sz w:val="18"/>
          <w:szCs w:val="18"/>
        </w:rPr>
        <w:t>il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-1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6D43F537" w14:textId="77777777" w:rsidR="00DE63AC" w:rsidRPr="00114498" w:rsidRDefault="00114498">
      <w:pPr>
        <w:spacing w:before="32" w:line="271" w:lineRule="auto"/>
        <w:ind w:left="192" w:right="1162" w:firstLine="2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3"/>
          <w:sz w:val="18"/>
          <w:szCs w:val="18"/>
        </w:rPr>
        <w:t>Ex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k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pacing w:val="3"/>
          <w:sz w:val="18"/>
          <w:szCs w:val="18"/>
        </w:rPr>
        <w:t>oo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i</w:t>
      </w:r>
      <w:r w:rsidRPr="00114498">
        <w:rPr>
          <w:rFonts w:asciiTheme="minorHAnsi" w:hAnsiTheme="minorHAnsi"/>
          <w:spacing w:val="6"/>
          <w:sz w:val="18"/>
          <w:szCs w:val="18"/>
        </w:rPr>
        <w:t>n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. E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1"/>
          <w:sz w:val="18"/>
          <w:szCs w:val="18"/>
        </w:rPr>
        <w:t>hu</w:t>
      </w:r>
      <w:r w:rsidRPr="00114498">
        <w:rPr>
          <w:rFonts w:asciiTheme="minorHAnsi" w:hAnsiTheme="minorHAnsi"/>
          <w:spacing w:val="-1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ia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m</w:t>
      </w:r>
      <w:r w:rsidRPr="00114498">
        <w:rPr>
          <w:rFonts w:asciiTheme="minorHAnsi" w:hAnsiTheme="minorHAnsi"/>
          <w:spacing w:val="-10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-2"/>
          <w:sz w:val="18"/>
          <w:szCs w:val="18"/>
        </w:rPr>
        <w:t>f</w:t>
      </w:r>
      <w:r w:rsidRPr="00114498">
        <w:rPr>
          <w:rFonts w:asciiTheme="minorHAnsi" w:hAnsiTheme="minorHAnsi"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c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ti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>el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z w:val="18"/>
          <w:szCs w:val="18"/>
        </w:rPr>
        <w:t>ci</w:t>
      </w:r>
      <w:r w:rsidRPr="00114498">
        <w:rPr>
          <w:rFonts w:asciiTheme="minorHAnsi" w:hAnsiTheme="minorHAnsi"/>
          <w:spacing w:val="1"/>
          <w:sz w:val="18"/>
          <w:szCs w:val="18"/>
        </w:rPr>
        <w:t>o</w:t>
      </w:r>
      <w:r w:rsidRPr="00114498">
        <w:rPr>
          <w:rFonts w:asciiTheme="minorHAnsi" w:hAnsiTheme="minorHAnsi"/>
          <w:spacing w:val="-1"/>
          <w:sz w:val="18"/>
          <w:szCs w:val="18"/>
        </w:rPr>
        <w:t>u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-2"/>
          <w:sz w:val="18"/>
          <w:szCs w:val="18"/>
        </w:rPr>
        <w:t>f</w:t>
      </w:r>
      <w:r w:rsidRPr="00114498">
        <w:rPr>
          <w:rFonts w:asciiTheme="minorHAnsi" w:hAnsiTheme="minorHAnsi"/>
          <w:spacing w:val="1"/>
          <w:sz w:val="18"/>
          <w:szCs w:val="18"/>
        </w:rPr>
        <w:t>oo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pro</w:t>
      </w:r>
      <w:r w:rsidRPr="00114498">
        <w:rPr>
          <w:rFonts w:asciiTheme="minorHAnsi" w:hAnsiTheme="minorHAnsi"/>
          <w:spacing w:val="-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d</w:t>
      </w:r>
      <w:r w:rsidRPr="00114498">
        <w:rPr>
          <w:rFonts w:asciiTheme="minorHAnsi" w:hAnsiTheme="minorHAnsi"/>
          <w:sz w:val="18"/>
          <w:szCs w:val="18"/>
        </w:rPr>
        <w:t>i</w:t>
      </w:r>
      <w:r w:rsidRPr="00114498">
        <w:rPr>
          <w:rFonts w:asciiTheme="minorHAnsi" w:hAnsiTheme="minorHAnsi"/>
          <w:spacing w:val="-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9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 xml:space="preserve">a </w:t>
      </w:r>
      <w:r w:rsidRPr="00114498">
        <w:rPr>
          <w:rFonts w:asciiTheme="minorHAnsi" w:hAnsiTheme="minorHAnsi"/>
          <w:spacing w:val="-1"/>
          <w:sz w:val="18"/>
          <w:szCs w:val="18"/>
        </w:rPr>
        <w:t>g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at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-1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r</w:t>
      </w:r>
      <w:r w:rsidRPr="00114498">
        <w:rPr>
          <w:rFonts w:asciiTheme="minorHAnsi" w:hAnsiTheme="minorHAnsi"/>
          <w:spacing w:val="-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 xml:space="preserve">ice. </w:t>
      </w:r>
      <w:r w:rsidRPr="00114498">
        <w:rPr>
          <w:rFonts w:asciiTheme="minorHAnsi" w:hAnsiTheme="minorHAnsi"/>
          <w:spacing w:val="2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y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r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z w:val="18"/>
          <w:szCs w:val="18"/>
        </w:rPr>
        <w:t>l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b</w:t>
      </w:r>
      <w:r w:rsidRPr="00114498">
        <w:rPr>
          <w:rFonts w:asciiTheme="minorHAnsi" w:hAnsiTheme="minorHAnsi"/>
          <w:spacing w:val="2"/>
          <w:sz w:val="18"/>
          <w:szCs w:val="18"/>
        </w:rPr>
        <w:t>il</w:t>
      </w:r>
      <w:r w:rsidRPr="00114498">
        <w:rPr>
          <w:rFonts w:asciiTheme="minorHAnsi" w:hAnsiTheme="minorHAnsi"/>
          <w:spacing w:val="4"/>
          <w:sz w:val="18"/>
          <w:szCs w:val="18"/>
        </w:rPr>
        <w:t>it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o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dr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v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b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3"/>
          <w:sz w:val="18"/>
          <w:szCs w:val="18"/>
        </w:rPr>
        <w:t>an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3"/>
          <w:sz w:val="18"/>
          <w:szCs w:val="18"/>
        </w:rPr>
        <w:t>dar</w:t>
      </w:r>
      <w:r w:rsidRPr="00114498">
        <w:rPr>
          <w:rFonts w:asciiTheme="minorHAnsi" w:hAnsiTheme="minorHAnsi"/>
          <w:spacing w:val="6"/>
          <w:sz w:val="18"/>
          <w:szCs w:val="18"/>
        </w:rPr>
        <w:t>d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 xml:space="preserve">. 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x</w:t>
      </w:r>
      <w:r w:rsidRPr="00114498">
        <w:rPr>
          <w:rFonts w:asciiTheme="minorHAnsi" w:hAnsiTheme="minorHAnsi"/>
          <w:spacing w:val="3"/>
          <w:sz w:val="18"/>
          <w:szCs w:val="18"/>
        </w:rPr>
        <w:t>pe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eop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dr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v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 xml:space="preserve">g </w:t>
      </w:r>
      <w:r w:rsidRPr="00114498">
        <w:rPr>
          <w:rFonts w:asciiTheme="minorHAnsi" w:hAnsiTheme="minorHAnsi"/>
          <w:spacing w:val="3"/>
          <w:sz w:val="18"/>
          <w:szCs w:val="18"/>
        </w:rPr>
        <w:t>bu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ne</w:t>
      </w:r>
      <w:r w:rsidRPr="00114498">
        <w:rPr>
          <w:rFonts w:asciiTheme="minorHAnsi" w:hAnsiTheme="minorHAnsi"/>
          <w:spacing w:val="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p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f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1"/>
          <w:sz w:val="18"/>
          <w:szCs w:val="18"/>
        </w:rPr>
        <w:t>m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63233E95" w14:textId="77777777" w:rsidR="00DE63AC" w:rsidRPr="00114498" w:rsidRDefault="00114498">
      <w:pPr>
        <w:ind w:left="194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x</w:t>
      </w:r>
      <w:r w:rsidRPr="00114498">
        <w:rPr>
          <w:rFonts w:asciiTheme="minorHAnsi" w:hAnsiTheme="minorHAnsi"/>
          <w:spacing w:val="3"/>
          <w:sz w:val="18"/>
          <w:szCs w:val="18"/>
        </w:rPr>
        <w:t>pe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f</w:t>
      </w:r>
      <w:r w:rsidRPr="00114498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org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2"/>
          <w:sz w:val="18"/>
          <w:szCs w:val="18"/>
        </w:rPr>
        <w:t>s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6"/>
          <w:sz w:val="18"/>
          <w:szCs w:val="18"/>
        </w:rPr>
        <w:t>p</w:t>
      </w:r>
      <w:r w:rsidRPr="00114498">
        <w:rPr>
          <w:rFonts w:asciiTheme="minorHAnsi" w:hAnsiTheme="minorHAnsi"/>
          <w:spacing w:val="3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va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fu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2"/>
          <w:sz w:val="18"/>
          <w:szCs w:val="18"/>
        </w:rPr>
        <w:t>ti</w:t>
      </w:r>
      <w:r w:rsidRPr="00114498">
        <w:rPr>
          <w:rFonts w:asciiTheme="minorHAnsi" w:hAnsiTheme="minorHAnsi"/>
          <w:spacing w:val="6"/>
          <w:sz w:val="18"/>
          <w:szCs w:val="18"/>
        </w:rPr>
        <w:t>o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pacing w:val="5"/>
          <w:sz w:val="18"/>
          <w:szCs w:val="18"/>
        </w:rPr>
        <w:t>c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3"/>
          <w:sz w:val="18"/>
          <w:szCs w:val="18"/>
        </w:rPr>
        <w:t>d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g</w:t>
      </w:r>
      <w:r w:rsidRPr="00114498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pa</w:t>
      </w:r>
      <w:r w:rsidRPr="00114498">
        <w:rPr>
          <w:rFonts w:asciiTheme="minorHAnsi" w:hAnsiTheme="minorHAnsi"/>
          <w:spacing w:val="5"/>
          <w:sz w:val="18"/>
          <w:szCs w:val="18"/>
        </w:rPr>
        <w:t>r</w:t>
      </w:r>
      <w:r w:rsidRPr="00114498">
        <w:rPr>
          <w:rFonts w:asciiTheme="minorHAnsi" w:hAnsiTheme="minorHAnsi"/>
          <w:spacing w:val="2"/>
          <w:sz w:val="18"/>
          <w:szCs w:val="18"/>
        </w:rPr>
        <w:t>ti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5"/>
          <w:sz w:val="18"/>
          <w:szCs w:val="18"/>
        </w:rPr>
        <w:t>a</w:t>
      </w:r>
      <w:r w:rsidRPr="00114498">
        <w:rPr>
          <w:rFonts w:asciiTheme="minorHAnsi" w:hAnsiTheme="minorHAnsi"/>
          <w:spacing w:val="1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d</w:t>
      </w:r>
      <w:r w:rsidRPr="00114498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w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3"/>
          <w:sz w:val="18"/>
          <w:szCs w:val="18"/>
        </w:rPr>
        <w:t>dd</w:t>
      </w:r>
      <w:r w:rsidRPr="00114498">
        <w:rPr>
          <w:rFonts w:asciiTheme="minorHAnsi" w:hAnsiTheme="minorHAnsi"/>
          <w:spacing w:val="4"/>
          <w:sz w:val="18"/>
          <w:szCs w:val="18"/>
        </w:rPr>
        <w:t>i</w:t>
      </w:r>
      <w:r w:rsidRPr="00114498">
        <w:rPr>
          <w:rFonts w:asciiTheme="minorHAnsi" w:hAnsiTheme="minorHAnsi"/>
          <w:spacing w:val="3"/>
          <w:sz w:val="18"/>
          <w:szCs w:val="18"/>
        </w:rPr>
        <w:t>n</w:t>
      </w:r>
      <w:r w:rsidRPr="00114498">
        <w:rPr>
          <w:rFonts w:asciiTheme="minorHAnsi" w:hAnsiTheme="minorHAnsi"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spacing w:val="3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5A24C0DB" w14:textId="77777777" w:rsidR="00DE63AC" w:rsidRPr="00114498" w:rsidRDefault="00DE63AC">
      <w:pPr>
        <w:spacing w:before="12" w:line="260" w:lineRule="exact"/>
        <w:rPr>
          <w:rFonts w:asciiTheme="minorHAnsi" w:hAnsiTheme="minorHAnsi"/>
          <w:sz w:val="24"/>
          <w:szCs w:val="24"/>
        </w:rPr>
      </w:pPr>
    </w:p>
    <w:p w14:paraId="4F076C85" w14:textId="77777777" w:rsidR="00DE63AC" w:rsidRPr="00114498" w:rsidRDefault="00114498">
      <w:pPr>
        <w:rPr>
          <w:rFonts w:asciiTheme="minorHAnsi" w:hAnsiTheme="minorHAnsi"/>
        </w:rPr>
      </w:pPr>
      <w:r w:rsidRPr="00114498">
        <w:rPr>
          <w:rFonts w:asciiTheme="minorHAnsi" w:hAnsiTheme="minorHAnsi"/>
          <w:spacing w:val="4"/>
        </w:rPr>
        <w:t>ACAD</w:t>
      </w:r>
      <w:r w:rsidRPr="00114498">
        <w:rPr>
          <w:rFonts w:asciiTheme="minorHAnsi" w:hAnsiTheme="minorHAnsi"/>
          <w:spacing w:val="2"/>
        </w:rPr>
        <w:t>E</w:t>
      </w:r>
      <w:r w:rsidRPr="00114498">
        <w:rPr>
          <w:rFonts w:asciiTheme="minorHAnsi" w:hAnsiTheme="minorHAnsi"/>
          <w:spacing w:val="5"/>
        </w:rPr>
        <w:t>M</w:t>
      </w:r>
      <w:r w:rsidRPr="00114498">
        <w:rPr>
          <w:rFonts w:asciiTheme="minorHAnsi" w:hAnsiTheme="minorHAnsi"/>
          <w:spacing w:val="1"/>
        </w:rPr>
        <w:t>I</w:t>
      </w:r>
      <w:r w:rsidRPr="00114498">
        <w:rPr>
          <w:rFonts w:asciiTheme="minorHAnsi" w:hAnsiTheme="minorHAnsi"/>
        </w:rPr>
        <w:t>C</w:t>
      </w:r>
      <w:r w:rsidRPr="00114498">
        <w:rPr>
          <w:rFonts w:asciiTheme="minorHAnsi" w:hAnsiTheme="minorHAnsi"/>
          <w:spacing w:val="9"/>
        </w:rPr>
        <w:t xml:space="preserve"> </w:t>
      </w:r>
      <w:r w:rsidRPr="00114498">
        <w:rPr>
          <w:rFonts w:asciiTheme="minorHAnsi" w:hAnsiTheme="minorHAnsi"/>
          <w:spacing w:val="4"/>
        </w:rPr>
        <w:t>QUAL</w:t>
      </w:r>
      <w:r w:rsidRPr="00114498">
        <w:rPr>
          <w:rFonts w:asciiTheme="minorHAnsi" w:hAnsiTheme="minorHAnsi"/>
          <w:spacing w:val="1"/>
        </w:rPr>
        <w:t>I</w:t>
      </w:r>
      <w:r w:rsidRPr="00114498">
        <w:rPr>
          <w:rFonts w:asciiTheme="minorHAnsi" w:hAnsiTheme="minorHAnsi"/>
          <w:spacing w:val="4"/>
        </w:rPr>
        <w:t>F</w:t>
      </w:r>
      <w:r w:rsidRPr="00114498">
        <w:rPr>
          <w:rFonts w:asciiTheme="minorHAnsi" w:hAnsiTheme="minorHAnsi"/>
          <w:spacing w:val="1"/>
        </w:rPr>
        <w:t>I</w:t>
      </w:r>
      <w:r w:rsidRPr="00114498">
        <w:rPr>
          <w:rFonts w:asciiTheme="minorHAnsi" w:hAnsiTheme="minorHAnsi"/>
          <w:spacing w:val="6"/>
        </w:rPr>
        <w:t>C</w:t>
      </w:r>
      <w:r w:rsidRPr="00114498">
        <w:rPr>
          <w:rFonts w:asciiTheme="minorHAnsi" w:hAnsiTheme="minorHAnsi"/>
          <w:spacing w:val="4"/>
        </w:rPr>
        <w:t>A</w:t>
      </w:r>
      <w:r w:rsidRPr="00114498">
        <w:rPr>
          <w:rFonts w:asciiTheme="minorHAnsi" w:hAnsiTheme="minorHAnsi"/>
          <w:spacing w:val="6"/>
        </w:rPr>
        <w:t>T</w:t>
      </w:r>
      <w:r w:rsidRPr="00114498">
        <w:rPr>
          <w:rFonts w:asciiTheme="minorHAnsi" w:hAnsiTheme="minorHAnsi"/>
          <w:spacing w:val="1"/>
        </w:rPr>
        <w:t>I</w:t>
      </w:r>
      <w:r w:rsidRPr="00114498">
        <w:rPr>
          <w:rFonts w:asciiTheme="minorHAnsi" w:hAnsiTheme="minorHAnsi"/>
          <w:spacing w:val="4"/>
        </w:rPr>
        <w:t>ON</w:t>
      </w:r>
      <w:r w:rsidRPr="00114498">
        <w:rPr>
          <w:rFonts w:asciiTheme="minorHAnsi" w:hAnsiTheme="minorHAnsi"/>
        </w:rPr>
        <w:t>S</w:t>
      </w:r>
    </w:p>
    <w:p w14:paraId="6ADB17C9" w14:textId="77777777" w:rsidR="00DE63AC" w:rsidRPr="00114498" w:rsidRDefault="00DE63AC">
      <w:pPr>
        <w:spacing w:before="4" w:line="280" w:lineRule="exact"/>
        <w:rPr>
          <w:rFonts w:asciiTheme="minorHAnsi" w:hAnsiTheme="minorHAnsi"/>
          <w:sz w:val="24"/>
          <w:szCs w:val="24"/>
        </w:rPr>
      </w:pPr>
    </w:p>
    <w:p w14:paraId="722C6251" w14:textId="77777777" w:rsidR="00DE63AC" w:rsidRPr="00114498" w:rsidRDefault="00114498">
      <w:pPr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pacing w:val="16"/>
          <w:sz w:val="18"/>
          <w:szCs w:val="18"/>
        </w:rPr>
        <w:t>B</w:t>
      </w: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1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5"/>
          <w:sz w:val="18"/>
          <w:szCs w:val="18"/>
        </w:rPr>
        <w:t>(</w:t>
      </w:r>
      <w:r w:rsidRPr="00114498">
        <w:rPr>
          <w:rFonts w:asciiTheme="minorHAnsi" w:hAnsiTheme="minorHAnsi"/>
          <w:spacing w:val="12"/>
          <w:sz w:val="18"/>
          <w:szCs w:val="18"/>
        </w:rPr>
        <w:t>H</w:t>
      </w:r>
      <w:r w:rsidRPr="00114498">
        <w:rPr>
          <w:rFonts w:asciiTheme="minorHAnsi" w:hAnsiTheme="minorHAnsi"/>
          <w:spacing w:val="15"/>
          <w:sz w:val="18"/>
          <w:szCs w:val="18"/>
        </w:rPr>
        <w:t>o</w:t>
      </w:r>
      <w:r w:rsidRPr="00114498">
        <w:rPr>
          <w:rFonts w:asciiTheme="minorHAnsi" w:hAnsiTheme="minorHAnsi"/>
          <w:spacing w:val="13"/>
          <w:sz w:val="18"/>
          <w:szCs w:val="18"/>
        </w:rPr>
        <w:t>n</w:t>
      </w:r>
      <w:r w:rsidRPr="00114498">
        <w:rPr>
          <w:rFonts w:asciiTheme="minorHAnsi" w:hAnsiTheme="minorHAnsi"/>
          <w:spacing w:val="11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 xml:space="preserve">)       </w:t>
      </w:r>
      <w:r w:rsidRPr="00114498">
        <w:rPr>
          <w:rFonts w:asciiTheme="minorHAnsi" w:hAnsiTheme="minorHAnsi"/>
          <w:spacing w:val="4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2"/>
          <w:sz w:val="18"/>
          <w:szCs w:val="18"/>
        </w:rPr>
        <w:t>H</w:t>
      </w:r>
      <w:r w:rsidRPr="00114498">
        <w:rPr>
          <w:rFonts w:asciiTheme="minorHAnsi" w:hAnsiTheme="minorHAnsi"/>
          <w:spacing w:val="15"/>
          <w:sz w:val="18"/>
          <w:szCs w:val="18"/>
        </w:rPr>
        <w:t>o</w:t>
      </w:r>
      <w:r w:rsidRPr="00114498">
        <w:rPr>
          <w:rFonts w:asciiTheme="minorHAnsi" w:hAnsiTheme="minorHAnsi"/>
          <w:spacing w:val="11"/>
          <w:sz w:val="18"/>
          <w:szCs w:val="18"/>
        </w:rPr>
        <w:t>s</w:t>
      </w:r>
      <w:r w:rsidRPr="00114498">
        <w:rPr>
          <w:rFonts w:asciiTheme="minorHAnsi" w:hAnsiTheme="minorHAnsi"/>
          <w:spacing w:val="13"/>
          <w:sz w:val="18"/>
          <w:szCs w:val="18"/>
        </w:rPr>
        <w:t>p</w:t>
      </w:r>
      <w:r w:rsidRPr="00114498">
        <w:rPr>
          <w:rFonts w:asciiTheme="minorHAnsi" w:hAnsiTheme="minorHAnsi"/>
          <w:spacing w:val="14"/>
          <w:sz w:val="18"/>
          <w:szCs w:val="18"/>
        </w:rPr>
        <w:t>i</w:t>
      </w:r>
      <w:r w:rsidRPr="00114498">
        <w:rPr>
          <w:rFonts w:asciiTheme="minorHAnsi" w:hAnsiTheme="minorHAnsi"/>
          <w:spacing w:val="12"/>
          <w:sz w:val="18"/>
          <w:szCs w:val="18"/>
        </w:rPr>
        <w:t>t</w:t>
      </w:r>
      <w:r w:rsidRPr="00114498">
        <w:rPr>
          <w:rFonts w:asciiTheme="minorHAnsi" w:hAnsiTheme="minorHAnsi"/>
          <w:spacing w:val="15"/>
          <w:sz w:val="18"/>
          <w:szCs w:val="18"/>
        </w:rPr>
        <w:t>a</w:t>
      </w:r>
      <w:r w:rsidRPr="00114498">
        <w:rPr>
          <w:rFonts w:asciiTheme="minorHAnsi" w:hAnsiTheme="minorHAnsi"/>
          <w:spacing w:val="12"/>
          <w:sz w:val="18"/>
          <w:szCs w:val="18"/>
        </w:rPr>
        <w:t>l</w:t>
      </w:r>
      <w:r w:rsidRPr="00114498">
        <w:rPr>
          <w:rFonts w:asciiTheme="minorHAnsi" w:hAnsiTheme="minorHAnsi"/>
          <w:spacing w:val="14"/>
          <w:sz w:val="18"/>
          <w:szCs w:val="18"/>
        </w:rPr>
        <w:t>it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1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0"/>
          <w:sz w:val="18"/>
          <w:szCs w:val="18"/>
        </w:rPr>
        <w:t>w</w:t>
      </w:r>
      <w:r w:rsidRPr="00114498">
        <w:rPr>
          <w:rFonts w:asciiTheme="minorHAnsi" w:hAnsiTheme="minorHAnsi"/>
          <w:spacing w:val="14"/>
          <w:sz w:val="18"/>
          <w:szCs w:val="18"/>
        </w:rPr>
        <w:t>it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2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4"/>
          <w:sz w:val="18"/>
          <w:szCs w:val="18"/>
        </w:rPr>
        <w:t>H</w:t>
      </w:r>
      <w:r w:rsidRPr="00114498">
        <w:rPr>
          <w:rFonts w:asciiTheme="minorHAnsi" w:hAnsiTheme="minorHAnsi"/>
          <w:spacing w:val="13"/>
          <w:sz w:val="18"/>
          <w:szCs w:val="18"/>
        </w:rPr>
        <w:t>u</w:t>
      </w:r>
      <w:r w:rsidRPr="00114498">
        <w:rPr>
          <w:rFonts w:asciiTheme="minorHAnsi" w:hAnsiTheme="minorHAnsi"/>
          <w:spacing w:val="10"/>
          <w:sz w:val="18"/>
          <w:szCs w:val="18"/>
        </w:rPr>
        <w:t>m</w:t>
      </w:r>
      <w:r w:rsidRPr="00114498">
        <w:rPr>
          <w:rFonts w:asciiTheme="minorHAnsi" w:hAnsiTheme="minorHAnsi"/>
          <w:spacing w:val="15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2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3"/>
          <w:sz w:val="18"/>
          <w:szCs w:val="18"/>
        </w:rPr>
        <w:t>R</w:t>
      </w:r>
      <w:r w:rsidRPr="00114498">
        <w:rPr>
          <w:rFonts w:asciiTheme="minorHAnsi" w:hAnsiTheme="minorHAnsi"/>
          <w:spacing w:val="12"/>
          <w:sz w:val="18"/>
          <w:szCs w:val="18"/>
        </w:rPr>
        <w:t>e</w:t>
      </w:r>
      <w:r w:rsidRPr="00114498">
        <w:rPr>
          <w:rFonts w:asciiTheme="minorHAnsi" w:hAnsiTheme="minorHAnsi"/>
          <w:spacing w:val="11"/>
          <w:sz w:val="18"/>
          <w:szCs w:val="18"/>
        </w:rPr>
        <w:t>s</w:t>
      </w:r>
      <w:r w:rsidRPr="00114498">
        <w:rPr>
          <w:rFonts w:asciiTheme="minorHAnsi" w:hAnsiTheme="minorHAnsi"/>
          <w:spacing w:val="15"/>
          <w:sz w:val="18"/>
          <w:szCs w:val="18"/>
        </w:rPr>
        <w:t>o</w:t>
      </w:r>
      <w:r w:rsidRPr="00114498">
        <w:rPr>
          <w:rFonts w:asciiTheme="minorHAnsi" w:hAnsiTheme="minorHAnsi"/>
          <w:spacing w:val="13"/>
          <w:sz w:val="18"/>
          <w:szCs w:val="18"/>
        </w:rPr>
        <w:t>ur</w:t>
      </w:r>
      <w:r w:rsidRPr="00114498">
        <w:rPr>
          <w:rFonts w:asciiTheme="minorHAnsi" w:hAnsiTheme="minorHAnsi"/>
          <w:spacing w:val="12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0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5"/>
          <w:sz w:val="18"/>
          <w:szCs w:val="18"/>
        </w:rPr>
        <w:t>Ma</w:t>
      </w:r>
      <w:r w:rsidRPr="00114498">
        <w:rPr>
          <w:rFonts w:asciiTheme="minorHAnsi" w:hAnsiTheme="minorHAnsi"/>
          <w:spacing w:val="11"/>
          <w:sz w:val="18"/>
          <w:szCs w:val="18"/>
        </w:rPr>
        <w:t>n</w:t>
      </w:r>
      <w:r w:rsidRPr="00114498">
        <w:rPr>
          <w:rFonts w:asciiTheme="minorHAnsi" w:hAnsiTheme="minorHAnsi"/>
          <w:spacing w:val="15"/>
          <w:sz w:val="18"/>
          <w:szCs w:val="18"/>
        </w:rPr>
        <w:t>a</w:t>
      </w:r>
      <w:r w:rsidRPr="00114498">
        <w:rPr>
          <w:rFonts w:asciiTheme="minorHAnsi" w:hAnsiTheme="minorHAnsi"/>
          <w:spacing w:val="13"/>
          <w:sz w:val="18"/>
          <w:szCs w:val="18"/>
        </w:rPr>
        <w:t>g</w:t>
      </w:r>
      <w:r w:rsidRPr="00114498">
        <w:rPr>
          <w:rFonts w:asciiTheme="minorHAnsi" w:hAnsiTheme="minorHAnsi"/>
          <w:spacing w:val="15"/>
          <w:sz w:val="18"/>
          <w:szCs w:val="18"/>
        </w:rPr>
        <w:t>e</w:t>
      </w:r>
      <w:r w:rsidRPr="00114498">
        <w:rPr>
          <w:rFonts w:asciiTheme="minorHAnsi" w:hAnsiTheme="minorHAnsi"/>
          <w:spacing w:val="10"/>
          <w:sz w:val="18"/>
          <w:szCs w:val="18"/>
        </w:rPr>
        <w:t>m</w:t>
      </w:r>
      <w:r w:rsidRPr="00114498">
        <w:rPr>
          <w:rFonts w:asciiTheme="minorHAnsi" w:hAnsiTheme="minorHAnsi"/>
          <w:spacing w:val="15"/>
          <w:sz w:val="18"/>
          <w:szCs w:val="18"/>
        </w:rPr>
        <w:t>e</w:t>
      </w:r>
      <w:r w:rsidRPr="00114498">
        <w:rPr>
          <w:rFonts w:asciiTheme="minorHAnsi" w:hAnsiTheme="minorHAnsi"/>
          <w:spacing w:val="13"/>
          <w:sz w:val="18"/>
          <w:szCs w:val="18"/>
        </w:rPr>
        <w:t>n</w:t>
      </w:r>
      <w:r w:rsidRPr="00114498">
        <w:rPr>
          <w:rFonts w:asciiTheme="minorHAnsi" w:hAnsiTheme="minorHAnsi"/>
          <w:sz w:val="18"/>
          <w:szCs w:val="18"/>
        </w:rPr>
        <w:t>t</w:t>
      </w:r>
    </w:p>
    <w:p w14:paraId="2BC4B7A3" w14:textId="77777777" w:rsidR="00DE63AC" w:rsidRPr="00114498" w:rsidRDefault="00114498">
      <w:pPr>
        <w:spacing w:before="31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Nun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ea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t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b/>
          <w:i/>
          <w:sz w:val="18"/>
          <w:szCs w:val="18"/>
        </w:rPr>
        <w:t>n</w:t>
      </w:r>
      <w:r w:rsidRPr="00114498">
        <w:rPr>
          <w:rFonts w:asciiTheme="minorHAnsi" w:hAnsiTheme="minorHAnsi"/>
          <w:b/>
          <w:i/>
          <w:spacing w:val="-4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Uni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ve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rsit</w:t>
      </w:r>
      <w:r w:rsidRPr="00114498">
        <w:rPr>
          <w:rFonts w:asciiTheme="minorHAnsi" w:hAnsiTheme="minorHAnsi"/>
          <w:b/>
          <w:i/>
          <w:sz w:val="18"/>
          <w:szCs w:val="18"/>
        </w:rPr>
        <w:t>y</w:t>
      </w:r>
      <w:r w:rsidRPr="00114498">
        <w:rPr>
          <w:rFonts w:asciiTheme="minorHAnsi" w:hAnsiTheme="minorHAnsi"/>
          <w:b/>
          <w:i/>
          <w:sz w:val="18"/>
          <w:szCs w:val="18"/>
        </w:rPr>
        <w:t xml:space="preserve">    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 xml:space="preserve"> 2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z w:val="18"/>
          <w:szCs w:val="18"/>
        </w:rPr>
        <w:t>5</w:t>
      </w:r>
      <w:r w:rsidRPr="00114498">
        <w:rPr>
          <w:rFonts w:asciiTheme="minorHAnsi" w:hAnsiTheme="minorHAnsi"/>
          <w:b/>
          <w:i/>
          <w:spacing w:val="6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z w:val="18"/>
          <w:szCs w:val="18"/>
        </w:rPr>
        <w:t>-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 xml:space="preserve"> 2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pacing w:val="4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z w:val="18"/>
          <w:szCs w:val="18"/>
        </w:rPr>
        <w:t>8</w:t>
      </w:r>
    </w:p>
    <w:p w14:paraId="34C5A595" w14:textId="77777777" w:rsidR="00DE63AC" w:rsidRPr="00114498" w:rsidRDefault="00DE63AC">
      <w:pPr>
        <w:spacing w:before="8" w:line="280" w:lineRule="exact"/>
        <w:rPr>
          <w:rFonts w:asciiTheme="minorHAnsi" w:hAnsiTheme="minorHAnsi"/>
          <w:sz w:val="24"/>
          <w:szCs w:val="24"/>
        </w:rPr>
      </w:pPr>
    </w:p>
    <w:p w14:paraId="1D6E15E7" w14:textId="77777777" w:rsidR="00DE63AC" w:rsidRPr="00114498" w:rsidRDefault="00114498">
      <w:pPr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sz w:val="18"/>
          <w:szCs w:val="18"/>
        </w:rPr>
        <w:t>A</w:t>
      </w:r>
      <w:r w:rsidRPr="00114498">
        <w:rPr>
          <w:rFonts w:asciiTheme="minorHAnsi" w:hAnsiTheme="minorHAnsi"/>
          <w:spacing w:val="23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4"/>
          <w:sz w:val="18"/>
          <w:szCs w:val="18"/>
        </w:rPr>
        <w:t>l</w:t>
      </w:r>
      <w:r w:rsidRPr="00114498">
        <w:rPr>
          <w:rFonts w:asciiTheme="minorHAnsi" w:hAnsiTheme="minorHAnsi"/>
          <w:spacing w:val="15"/>
          <w:sz w:val="18"/>
          <w:szCs w:val="18"/>
        </w:rPr>
        <w:t>e</w:t>
      </w:r>
      <w:r w:rsidRPr="00114498">
        <w:rPr>
          <w:rFonts w:asciiTheme="minorHAnsi" w:hAnsiTheme="minorHAnsi"/>
          <w:spacing w:val="11"/>
          <w:sz w:val="18"/>
          <w:szCs w:val="18"/>
        </w:rPr>
        <w:t>v</w:t>
      </w:r>
      <w:r w:rsidRPr="00114498">
        <w:rPr>
          <w:rFonts w:asciiTheme="minorHAnsi" w:hAnsiTheme="minorHAnsi"/>
          <w:spacing w:val="15"/>
          <w:sz w:val="18"/>
          <w:szCs w:val="18"/>
        </w:rPr>
        <w:t>e</w:t>
      </w:r>
      <w:r w:rsidRPr="00114498">
        <w:rPr>
          <w:rFonts w:asciiTheme="minorHAnsi" w:hAnsiTheme="minorHAnsi"/>
          <w:spacing w:val="14"/>
          <w:sz w:val="18"/>
          <w:szCs w:val="18"/>
        </w:rPr>
        <w:t>l</w:t>
      </w:r>
      <w:r w:rsidRPr="00114498">
        <w:rPr>
          <w:rFonts w:asciiTheme="minorHAnsi" w:hAnsiTheme="minorHAnsi"/>
          <w:spacing w:val="11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 xml:space="preserve">:           </w:t>
      </w:r>
      <w:r w:rsidRPr="00114498">
        <w:rPr>
          <w:rFonts w:asciiTheme="minorHAnsi" w:hAnsiTheme="minorHAnsi"/>
          <w:spacing w:val="18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2"/>
          <w:sz w:val="18"/>
          <w:szCs w:val="18"/>
        </w:rPr>
        <w:t>Ma</w:t>
      </w:r>
      <w:r w:rsidRPr="00114498">
        <w:rPr>
          <w:rFonts w:asciiTheme="minorHAnsi" w:hAnsiTheme="minorHAnsi"/>
          <w:spacing w:val="14"/>
          <w:sz w:val="18"/>
          <w:szCs w:val="18"/>
        </w:rPr>
        <w:t>t</w:t>
      </w:r>
      <w:r w:rsidRPr="00114498">
        <w:rPr>
          <w:rFonts w:asciiTheme="minorHAnsi" w:hAnsiTheme="minorHAnsi"/>
          <w:spacing w:val="13"/>
          <w:sz w:val="18"/>
          <w:szCs w:val="18"/>
        </w:rPr>
        <w:t>h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2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5"/>
          <w:sz w:val="18"/>
          <w:szCs w:val="18"/>
        </w:rPr>
        <w:t>(</w:t>
      </w:r>
      <w:r w:rsidRPr="00114498">
        <w:rPr>
          <w:rFonts w:asciiTheme="minorHAnsi" w:hAnsiTheme="minorHAnsi"/>
          <w:spacing w:val="12"/>
          <w:sz w:val="18"/>
          <w:szCs w:val="18"/>
        </w:rPr>
        <w:t>A</w:t>
      </w:r>
      <w:r w:rsidRPr="00114498">
        <w:rPr>
          <w:rFonts w:asciiTheme="minorHAnsi" w:hAnsiTheme="minorHAnsi"/>
          <w:sz w:val="18"/>
          <w:szCs w:val="18"/>
        </w:rPr>
        <w:t>)</w:t>
      </w:r>
      <w:r w:rsidRPr="00114498">
        <w:rPr>
          <w:rFonts w:asciiTheme="minorHAnsi" w:hAnsiTheme="minorHAnsi"/>
          <w:spacing w:val="2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5"/>
          <w:sz w:val="18"/>
          <w:szCs w:val="18"/>
        </w:rPr>
        <w:t>E</w:t>
      </w:r>
      <w:r w:rsidRPr="00114498">
        <w:rPr>
          <w:rFonts w:asciiTheme="minorHAnsi" w:hAnsiTheme="minorHAnsi"/>
          <w:spacing w:val="13"/>
          <w:sz w:val="18"/>
          <w:szCs w:val="18"/>
        </w:rPr>
        <w:t>ng</w:t>
      </w:r>
      <w:r w:rsidRPr="00114498">
        <w:rPr>
          <w:rFonts w:asciiTheme="minorHAnsi" w:hAnsiTheme="minorHAnsi"/>
          <w:spacing w:val="14"/>
          <w:sz w:val="18"/>
          <w:szCs w:val="18"/>
        </w:rPr>
        <w:t>l</w:t>
      </w:r>
      <w:r w:rsidRPr="00114498">
        <w:rPr>
          <w:rFonts w:asciiTheme="minorHAnsi" w:hAnsiTheme="minorHAnsi"/>
          <w:spacing w:val="12"/>
          <w:sz w:val="18"/>
          <w:szCs w:val="18"/>
        </w:rPr>
        <w:t>i</w:t>
      </w:r>
      <w:r w:rsidRPr="00114498">
        <w:rPr>
          <w:rFonts w:asciiTheme="minorHAnsi" w:hAnsiTheme="minorHAnsi"/>
          <w:spacing w:val="14"/>
          <w:sz w:val="18"/>
          <w:szCs w:val="18"/>
        </w:rPr>
        <w:t>s</w:t>
      </w:r>
      <w:r w:rsidRPr="00114498">
        <w:rPr>
          <w:rFonts w:asciiTheme="minorHAnsi" w:hAnsiTheme="minorHAnsi"/>
          <w:sz w:val="18"/>
          <w:szCs w:val="18"/>
        </w:rPr>
        <w:t>h</w:t>
      </w:r>
      <w:r w:rsidRPr="00114498">
        <w:rPr>
          <w:rFonts w:asciiTheme="minorHAnsi" w:hAnsiTheme="minorHAnsi"/>
          <w:spacing w:val="19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3"/>
          <w:sz w:val="18"/>
          <w:szCs w:val="18"/>
        </w:rPr>
        <w:t>(B</w:t>
      </w:r>
      <w:r w:rsidRPr="00114498">
        <w:rPr>
          <w:rFonts w:asciiTheme="minorHAnsi" w:hAnsiTheme="minorHAnsi"/>
          <w:sz w:val="18"/>
          <w:szCs w:val="18"/>
        </w:rPr>
        <w:t>)</w:t>
      </w:r>
      <w:r w:rsidRPr="00114498">
        <w:rPr>
          <w:rFonts w:asciiTheme="minorHAnsi" w:hAnsiTheme="minorHAnsi"/>
          <w:spacing w:val="2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5"/>
          <w:sz w:val="18"/>
          <w:szCs w:val="18"/>
        </w:rPr>
        <w:t>Te</w:t>
      </w:r>
      <w:r w:rsidRPr="00114498">
        <w:rPr>
          <w:rFonts w:asciiTheme="minorHAnsi" w:hAnsiTheme="minorHAnsi"/>
          <w:spacing w:val="12"/>
          <w:sz w:val="18"/>
          <w:szCs w:val="18"/>
        </w:rPr>
        <w:t>c</w:t>
      </w:r>
      <w:r w:rsidRPr="00114498">
        <w:rPr>
          <w:rFonts w:asciiTheme="minorHAnsi" w:hAnsiTheme="minorHAnsi"/>
          <w:spacing w:val="13"/>
          <w:sz w:val="18"/>
          <w:szCs w:val="18"/>
        </w:rPr>
        <w:t>hno</w:t>
      </w:r>
      <w:r w:rsidRPr="00114498">
        <w:rPr>
          <w:rFonts w:asciiTheme="minorHAnsi" w:hAnsiTheme="minorHAnsi"/>
          <w:spacing w:val="12"/>
          <w:sz w:val="18"/>
          <w:szCs w:val="18"/>
        </w:rPr>
        <w:t>l</w:t>
      </w:r>
      <w:r w:rsidRPr="00114498">
        <w:rPr>
          <w:rFonts w:asciiTheme="minorHAnsi" w:hAnsiTheme="minorHAnsi"/>
          <w:spacing w:val="15"/>
          <w:sz w:val="18"/>
          <w:szCs w:val="18"/>
        </w:rPr>
        <w:t>o</w:t>
      </w:r>
      <w:r w:rsidRPr="00114498">
        <w:rPr>
          <w:rFonts w:asciiTheme="minorHAnsi" w:hAnsiTheme="minorHAnsi"/>
          <w:spacing w:val="13"/>
          <w:sz w:val="18"/>
          <w:szCs w:val="18"/>
        </w:rPr>
        <w:t>g</w:t>
      </w:r>
      <w:r w:rsidRPr="00114498">
        <w:rPr>
          <w:rFonts w:asciiTheme="minorHAnsi" w:hAnsiTheme="minorHAnsi"/>
          <w:sz w:val="18"/>
          <w:szCs w:val="18"/>
        </w:rPr>
        <w:t>y</w:t>
      </w:r>
      <w:r w:rsidRPr="00114498">
        <w:rPr>
          <w:rFonts w:asciiTheme="minorHAnsi" w:hAnsiTheme="minorHAnsi"/>
          <w:spacing w:val="15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3"/>
          <w:sz w:val="18"/>
          <w:szCs w:val="18"/>
        </w:rPr>
        <w:t>(B</w:t>
      </w:r>
      <w:r w:rsidRPr="00114498">
        <w:rPr>
          <w:rFonts w:asciiTheme="minorHAnsi" w:hAnsiTheme="minorHAnsi"/>
          <w:sz w:val="18"/>
          <w:szCs w:val="18"/>
        </w:rPr>
        <w:t>)</w:t>
      </w:r>
      <w:r w:rsidRPr="00114498">
        <w:rPr>
          <w:rFonts w:asciiTheme="minorHAnsi" w:hAnsiTheme="minorHAnsi"/>
          <w:spacing w:val="24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4"/>
          <w:sz w:val="18"/>
          <w:szCs w:val="18"/>
        </w:rPr>
        <w:t>S</w:t>
      </w:r>
      <w:r w:rsidRPr="00114498">
        <w:rPr>
          <w:rFonts w:asciiTheme="minorHAnsi" w:hAnsiTheme="minorHAnsi"/>
          <w:spacing w:val="12"/>
          <w:sz w:val="18"/>
          <w:szCs w:val="18"/>
        </w:rPr>
        <w:t>ci</w:t>
      </w:r>
      <w:r w:rsidRPr="00114498">
        <w:rPr>
          <w:rFonts w:asciiTheme="minorHAnsi" w:hAnsiTheme="minorHAnsi"/>
          <w:spacing w:val="15"/>
          <w:sz w:val="18"/>
          <w:szCs w:val="18"/>
        </w:rPr>
        <w:t>e</w:t>
      </w:r>
      <w:r w:rsidRPr="00114498">
        <w:rPr>
          <w:rFonts w:asciiTheme="minorHAnsi" w:hAnsiTheme="minorHAnsi"/>
          <w:spacing w:val="13"/>
          <w:sz w:val="18"/>
          <w:szCs w:val="18"/>
        </w:rPr>
        <w:t>n</w:t>
      </w:r>
      <w:r w:rsidRPr="00114498">
        <w:rPr>
          <w:rFonts w:asciiTheme="minorHAnsi" w:hAnsiTheme="minorHAnsi"/>
          <w:spacing w:val="12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e</w:t>
      </w:r>
      <w:r w:rsidRPr="00114498">
        <w:rPr>
          <w:rFonts w:asciiTheme="minorHAnsi" w:hAnsiTheme="minorHAnsi"/>
          <w:spacing w:val="21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15"/>
          <w:sz w:val="18"/>
          <w:szCs w:val="18"/>
        </w:rPr>
        <w:t>(</w:t>
      </w:r>
      <w:r w:rsidRPr="00114498">
        <w:rPr>
          <w:rFonts w:asciiTheme="minorHAnsi" w:hAnsiTheme="minorHAnsi"/>
          <w:spacing w:val="11"/>
          <w:sz w:val="18"/>
          <w:szCs w:val="18"/>
        </w:rPr>
        <w:t>C</w:t>
      </w:r>
      <w:r w:rsidRPr="00114498">
        <w:rPr>
          <w:rFonts w:asciiTheme="minorHAnsi" w:hAnsiTheme="minorHAnsi"/>
          <w:sz w:val="18"/>
          <w:szCs w:val="18"/>
        </w:rPr>
        <w:t>)</w:t>
      </w:r>
    </w:p>
    <w:p w14:paraId="234B116B" w14:textId="77777777" w:rsidR="00DE63AC" w:rsidRPr="00114498" w:rsidRDefault="00114498">
      <w:pPr>
        <w:spacing w:before="31"/>
        <w:rPr>
          <w:rFonts w:asciiTheme="minorHAnsi" w:hAnsiTheme="minorHAnsi"/>
          <w:sz w:val="18"/>
          <w:szCs w:val="18"/>
        </w:rPr>
      </w:pP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ove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ntr</w:t>
      </w:r>
      <w:r w:rsidRPr="00114498">
        <w:rPr>
          <w:rFonts w:asciiTheme="minorHAnsi" w:hAnsiTheme="minorHAnsi"/>
          <w:b/>
          <w:i/>
          <w:sz w:val="18"/>
          <w:szCs w:val="18"/>
        </w:rPr>
        <w:t>y</w:t>
      </w:r>
      <w:r w:rsidRPr="00114498">
        <w:rPr>
          <w:rFonts w:asciiTheme="minorHAnsi" w:hAnsiTheme="minorHAnsi"/>
          <w:b/>
          <w:i/>
          <w:spacing w:val="-2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ntr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a</w:t>
      </w:r>
      <w:r w:rsidRPr="00114498">
        <w:rPr>
          <w:rFonts w:asciiTheme="minorHAnsi" w:hAnsiTheme="minorHAnsi"/>
          <w:b/>
          <w:i/>
          <w:sz w:val="18"/>
          <w:szCs w:val="18"/>
        </w:rPr>
        <w:t>l</w:t>
      </w:r>
      <w:r w:rsidRPr="00114498">
        <w:rPr>
          <w:rFonts w:asciiTheme="minorHAnsi" w:hAnsiTheme="minorHAnsi"/>
          <w:b/>
          <w:i/>
          <w:spacing w:val="-1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b/>
          <w:i/>
          <w:spacing w:val="2"/>
          <w:sz w:val="18"/>
          <w:szCs w:val="18"/>
        </w:rPr>
        <w:t>ll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e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g</w:t>
      </w:r>
      <w:r w:rsidRPr="00114498">
        <w:rPr>
          <w:rFonts w:asciiTheme="minorHAnsi" w:hAnsiTheme="minorHAnsi"/>
          <w:b/>
          <w:i/>
          <w:sz w:val="18"/>
          <w:szCs w:val="18"/>
        </w:rPr>
        <w:t xml:space="preserve">e    </w:t>
      </w:r>
      <w:r w:rsidRPr="00114498">
        <w:rPr>
          <w:rFonts w:asciiTheme="minorHAnsi" w:hAnsiTheme="minorHAnsi"/>
          <w:b/>
          <w:i/>
          <w:spacing w:val="5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20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z w:val="18"/>
          <w:szCs w:val="18"/>
        </w:rPr>
        <w:t>3</w:t>
      </w:r>
      <w:r w:rsidRPr="00114498">
        <w:rPr>
          <w:rFonts w:asciiTheme="minorHAnsi" w:hAnsiTheme="minorHAnsi"/>
          <w:b/>
          <w:i/>
          <w:spacing w:val="7"/>
          <w:sz w:val="18"/>
          <w:szCs w:val="18"/>
        </w:rPr>
        <w:t xml:space="preserve"> </w:t>
      </w:r>
      <w:r w:rsidRPr="00114498">
        <w:rPr>
          <w:rFonts w:asciiTheme="minorHAnsi" w:hAnsiTheme="minorHAnsi"/>
          <w:b/>
          <w:i/>
          <w:sz w:val="18"/>
          <w:szCs w:val="18"/>
        </w:rPr>
        <w:t>-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 xml:space="preserve"> 2</w:t>
      </w:r>
      <w:r w:rsidRPr="00114498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pacing w:val="3"/>
          <w:sz w:val="18"/>
          <w:szCs w:val="18"/>
        </w:rPr>
        <w:t>0</w:t>
      </w:r>
      <w:r w:rsidRPr="00114498">
        <w:rPr>
          <w:rFonts w:asciiTheme="minorHAnsi" w:hAnsiTheme="minorHAnsi"/>
          <w:b/>
          <w:i/>
          <w:sz w:val="18"/>
          <w:szCs w:val="18"/>
        </w:rPr>
        <w:t>5</w:t>
      </w:r>
    </w:p>
    <w:p w14:paraId="11E7E8D3" w14:textId="77777777" w:rsidR="00DE63AC" w:rsidRPr="00114498" w:rsidRDefault="00DE63AC">
      <w:pPr>
        <w:spacing w:before="6" w:line="280" w:lineRule="exact"/>
        <w:rPr>
          <w:rFonts w:asciiTheme="minorHAnsi" w:hAnsiTheme="minorHAnsi"/>
          <w:sz w:val="24"/>
          <w:szCs w:val="24"/>
        </w:rPr>
      </w:pPr>
    </w:p>
    <w:p w14:paraId="08DBADEA" w14:textId="77777777" w:rsidR="00DE63AC" w:rsidRPr="00114498" w:rsidRDefault="00114498">
      <w:pPr>
        <w:rPr>
          <w:rFonts w:asciiTheme="minorHAnsi" w:hAnsiTheme="minorHAnsi"/>
          <w:sz w:val="18"/>
          <w:szCs w:val="18"/>
        </w:rPr>
        <w:sectPr w:rsidR="00DE63AC" w:rsidRPr="00114498">
          <w:pgSz w:w="11920" w:h="16840"/>
          <w:pgMar w:top="860" w:right="620" w:bottom="280" w:left="560" w:header="720" w:footer="720" w:gutter="0"/>
          <w:cols w:num="2" w:space="720" w:equalWidth="0">
            <w:col w:w="2321" w:space="1404"/>
            <w:col w:w="7015"/>
          </w:cols>
        </w:sectPr>
      </w:pPr>
      <w:r w:rsidRPr="00114498">
        <w:rPr>
          <w:rFonts w:asciiTheme="minorHAnsi" w:hAnsiTheme="minorHAnsi"/>
          <w:spacing w:val="6"/>
          <w:sz w:val="18"/>
          <w:szCs w:val="18"/>
        </w:rPr>
        <w:t>R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7"/>
          <w:sz w:val="18"/>
          <w:szCs w:val="18"/>
        </w:rPr>
        <w:t>F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pacing w:val="6"/>
          <w:sz w:val="18"/>
          <w:szCs w:val="18"/>
        </w:rPr>
        <w:t>R</w:t>
      </w:r>
      <w:r w:rsidRPr="00114498">
        <w:rPr>
          <w:rFonts w:asciiTheme="minorHAnsi" w:hAnsiTheme="minorHAnsi"/>
          <w:spacing w:val="10"/>
          <w:sz w:val="18"/>
          <w:szCs w:val="18"/>
        </w:rPr>
        <w:t>EN</w:t>
      </w:r>
      <w:r w:rsidRPr="00114498">
        <w:rPr>
          <w:rFonts w:asciiTheme="minorHAnsi" w:hAnsiTheme="minorHAnsi"/>
          <w:spacing w:val="6"/>
          <w:sz w:val="18"/>
          <w:szCs w:val="18"/>
        </w:rPr>
        <w:t>C</w:t>
      </w:r>
      <w:r w:rsidRPr="00114498">
        <w:rPr>
          <w:rFonts w:asciiTheme="minorHAnsi" w:hAnsiTheme="minorHAnsi"/>
          <w:spacing w:val="10"/>
          <w:sz w:val="18"/>
          <w:szCs w:val="18"/>
        </w:rPr>
        <w:t>E</w:t>
      </w:r>
      <w:r w:rsidRPr="00114498">
        <w:rPr>
          <w:rFonts w:asciiTheme="minorHAnsi" w:hAnsiTheme="minorHAnsi"/>
          <w:sz w:val="18"/>
          <w:szCs w:val="18"/>
        </w:rPr>
        <w:t>S</w:t>
      </w:r>
      <w:r w:rsidRPr="00114498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114498">
        <w:rPr>
          <w:rFonts w:asciiTheme="minorHAnsi" w:hAnsiTheme="minorHAnsi"/>
          <w:sz w:val="18"/>
          <w:szCs w:val="18"/>
        </w:rPr>
        <w:t>–</w:t>
      </w:r>
      <w:r w:rsidRPr="00114498">
        <w:rPr>
          <w:rFonts w:asciiTheme="minorHAnsi" w:hAnsiTheme="minorHAnsi"/>
          <w:spacing w:val="17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2"/>
          <w:sz w:val="18"/>
          <w:szCs w:val="18"/>
        </w:rPr>
        <w:t>A</w:t>
      </w:r>
      <w:r w:rsidRPr="00114498">
        <w:rPr>
          <w:rFonts w:asciiTheme="minorHAnsi" w:hAnsiTheme="minorHAnsi"/>
          <w:spacing w:val="3"/>
          <w:sz w:val="18"/>
          <w:szCs w:val="18"/>
        </w:rPr>
        <w:t>va</w:t>
      </w:r>
      <w:r w:rsidRPr="00114498">
        <w:rPr>
          <w:rFonts w:asciiTheme="minorHAnsi" w:hAnsiTheme="minorHAnsi"/>
          <w:spacing w:val="2"/>
          <w:sz w:val="18"/>
          <w:szCs w:val="18"/>
        </w:rPr>
        <w:t>i</w:t>
      </w:r>
      <w:r w:rsidRPr="00114498">
        <w:rPr>
          <w:rFonts w:asciiTheme="minorHAnsi" w:hAnsiTheme="minorHAnsi"/>
          <w:spacing w:val="4"/>
          <w:sz w:val="18"/>
          <w:szCs w:val="18"/>
        </w:rPr>
        <w:t>l</w:t>
      </w:r>
      <w:r w:rsidRPr="00114498">
        <w:rPr>
          <w:rFonts w:asciiTheme="minorHAnsi" w:hAnsiTheme="minorHAnsi"/>
          <w:spacing w:val="3"/>
          <w:sz w:val="18"/>
          <w:szCs w:val="18"/>
        </w:rPr>
        <w:t>ab</w:t>
      </w:r>
      <w:r w:rsidRPr="00114498">
        <w:rPr>
          <w:rFonts w:asciiTheme="minorHAnsi" w:hAnsiTheme="minorHAnsi"/>
          <w:spacing w:val="2"/>
          <w:sz w:val="18"/>
          <w:szCs w:val="18"/>
        </w:rPr>
        <w:t>l</w:t>
      </w:r>
      <w:r w:rsidRPr="00114498">
        <w:rPr>
          <w:rFonts w:asciiTheme="minorHAnsi" w:hAnsiTheme="minorHAnsi"/>
          <w:sz w:val="18"/>
          <w:szCs w:val="18"/>
        </w:rPr>
        <w:t xml:space="preserve">e </w:t>
      </w:r>
      <w:r w:rsidRPr="00114498">
        <w:rPr>
          <w:rFonts w:asciiTheme="minorHAnsi" w:hAnsiTheme="minorHAnsi"/>
          <w:spacing w:val="3"/>
          <w:sz w:val="18"/>
          <w:szCs w:val="18"/>
        </w:rPr>
        <w:t>o</w:t>
      </w:r>
      <w:r w:rsidRPr="00114498">
        <w:rPr>
          <w:rFonts w:asciiTheme="minorHAnsi" w:hAnsiTheme="minorHAnsi"/>
          <w:sz w:val="18"/>
          <w:szCs w:val="18"/>
        </w:rPr>
        <w:t>n</w:t>
      </w:r>
      <w:r w:rsidRPr="00114498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114498">
        <w:rPr>
          <w:rFonts w:asciiTheme="minorHAnsi" w:hAnsiTheme="minorHAnsi"/>
          <w:spacing w:val="3"/>
          <w:sz w:val="18"/>
          <w:szCs w:val="18"/>
        </w:rPr>
        <w:t>re</w:t>
      </w:r>
      <w:r w:rsidRPr="00114498">
        <w:rPr>
          <w:rFonts w:asciiTheme="minorHAnsi" w:hAnsiTheme="minorHAnsi"/>
          <w:spacing w:val="6"/>
          <w:sz w:val="18"/>
          <w:szCs w:val="18"/>
        </w:rPr>
        <w:t>q</w:t>
      </w:r>
      <w:r w:rsidRPr="00114498">
        <w:rPr>
          <w:rFonts w:asciiTheme="minorHAnsi" w:hAnsiTheme="minorHAnsi"/>
          <w:spacing w:val="1"/>
          <w:sz w:val="18"/>
          <w:szCs w:val="18"/>
        </w:rPr>
        <w:t>u</w:t>
      </w:r>
      <w:r w:rsidRPr="00114498">
        <w:rPr>
          <w:rFonts w:asciiTheme="minorHAnsi" w:hAnsiTheme="minorHAnsi"/>
          <w:spacing w:val="5"/>
          <w:sz w:val="18"/>
          <w:szCs w:val="18"/>
        </w:rPr>
        <w:t>e</w:t>
      </w:r>
      <w:r w:rsidRPr="00114498">
        <w:rPr>
          <w:rFonts w:asciiTheme="minorHAnsi" w:hAnsiTheme="minorHAnsi"/>
          <w:spacing w:val="2"/>
          <w:sz w:val="18"/>
          <w:szCs w:val="18"/>
        </w:rPr>
        <w:t>st</w:t>
      </w:r>
      <w:r w:rsidRPr="00114498">
        <w:rPr>
          <w:rFonts w:asciiTheme="minorHAnsi" w:hAnsiTheme="minorHAnsi"/>
          <w:sz w:val="18"/>
          <w:szCs w:val="18"/>
        </w:rPr>
        <w:t>.</w:t>
      </w:r>
    </w:p>
    <w:p w14:paraId="474720EB" w14:textId="0455606B" w:rsidR="00DE63AC" w:rsidRPr="00114498" w:rsidRDefault="00DE63AC">
      <w:pPr>
        <w:spacing w:before="35"/>
        <w:ind w:left="104" w:right="76"/>
        <w:rPr>
          <w:rFonts w:asciiTheme="minorHAnsi" w:hAnsiTheme="minorHAnsi"/>
          <w:sz w:val="18"/>
          <w:szCs w:val="18"/>
        </w:rPr>
      </w:pPr>
    </w:p>
    <w:sectPr w:rsidR="00DE63AC" w:rsidRPr="00114498">
      <w:pgSz w:w="11920" w:h="16840"/>
      <w:pgMar w:top="120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958B3"/>
    <w:multiLevelType w:val="multilevel"/>
    <w:tmpl w:val="0534F1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C"/>
    <w:rsid w:val="00114498"/>
    <w:rsid w:val="00DE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20D20C0E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144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44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zay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2021-05-04T14:08:00Z</dcterms:created>
  <dcterms:modified xsi:type="dcterms:W3CDTF">2021-05-04T14:10:00Z</dcterms:modified>
</cp:coreProperties>
</file>